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ED263" w14:textId="4580D0E9" w:rsidR="00EC3994" w:rsidRDefault="004828BB" w:rsidP="00F83E0D">
      <w:pPr>
        <w:pStyle w:val="Title"/>
      </w:pPr>
      <w:r>
        <w:t>MS Word Formatting For IASEAI’26</w:t>
      </w:r>
    </w:p>
    <w:p w14:paraId="2FB4AA42" w14:textId="77777777" w:rsidR="00F83E0D" w:rsidRDefault="00F83E0D">
      <w:pPr>
        <w:pStyle w:val="Author"/>
      </w:pPr>
    </w:p>
    <w:p w14:paraId="102D8BD8" w14:textId="31A04853" w:rsidR="00C52F42" w:rsidRDefault="00C52F42" w:rsidP="00C52F42">
      <w:pPr>
        <w:pStyle w:val="Author"/>
        <w:spacing w:after="0"/>
      </w:pPr>
      <w:r>
        <w:t>Anonymous Author</w:t>
      </w:r>
      <w:r>
        <w:rPr>
          <w:rStyle w:val="FootnoteReference"/>
        </w:rPr>
        <w:footnoteReference w:id="1"/>
      </w:r>
      <w:r>
        <w:br/>
        <w:t>Department of Anonymity</w:t>
      </w:r>
      <w:r>
        <w:br/>
        <w:t xml:space="preserve">Uni </w:t>
      </w:r>
      <w:proofErr w:type="spellStart"/>
      <w:r>
        <w:t>Dentiversity</w:t>
      </w:r>
      <w:proofErr w:type="spellEnd"/>
      <w:r>
        <w:br/>
      </w:r>
      <w:proofErr w:type="spellStart"/>
      <w:r>
        <w:t>Leaveout</w:t>
      </w:r>
      <w:proofErr w:type="spellEnd"/>
      <w:r>
        <w:t xml:space="preserve"> Address, XY 12345</w:t>
      </w:r>
      <w:r>
        <w:br/>
      </w:r>
      <w:r w:rsidR="00945DE1" w:rsidRPr="00945DE1">
        <w:rPr>
          <w:rStyle w:val="VerbatimChar"/>
        </w:rPr>
        <w:t>no-email@</w:t>
      </w:r>
      <w:r w:rsidR="00611A40">
        <w:rPr>
          <w:rStyle w:val="VerbatimChar"/>
        </w:rPr>
        <w:t>thistime</w:t>
      </w:r>
      <w:r w:rsidR="00945DE1" w:rsidRPr="00945DE1">
        <w:rPr>
          <w:rStyle w:val="VerbatimChar"/>
        </w:rPr>
        <w:t>.edu</w:t>
      </w:r>
    </w:p>
    <w:p w14:paraId="37333708" w14:textId="77777777" w:rsidR="00C52F42" w:rsidRDefault="00C52F42" w:rsidP="00C52F42">
      <w:pPr>
        <w:pStyle w:val="BodyText"/>
        <w:spacing w:before="0" w:after="0"/>
      </w:pPr>
    </w:p>
    <w:p w14:paraId="7167ACB5" w14:textId="77777777" w:rsidR="00C52F42" w:rsidRPr="00C52F42" w:rsidRDefault="00C52F42" w:rsidP="00C52F42">
      <w:pPr>
        <w:pStyle w:val="BodyText"/>
        <w:spacing w:before="0" w:after="0"/>
      </w:pPr>
    </w:p>
    <w:p w14:paraId="7CC19EA6" w14:textId="2567F448" w:rsidR="00F83E0D" w:rsidRPr="00F83E0D" w:rsidRDefault="00F83E0D" w:rsidP="00C52F42">
      <w:pPr>
        <w:pStyle w:val="Heading-Abstract"/>
      </w:pPr>
      <w:r w:rsidRPr="00F83E0D">
        <w:t>Abstract</w:t>
      </w:r>
    </w:p>
    <w:p w14:paraId="3BD4B36B" w14:textId="6793004B" w:rsidR="00EC3994" w:rsidRDefault="00000000" w:rsidP="008744A0">
      <w:pPr>
        <w:pStyle w:val="Abstract"/>
      </w:pPr>
      <w:r>
        <w:t xml:space="preserve">The abstract paragraph should be indented </w:t>
      </w:r>
      <w:r w:rsidR="008744A0">
        <w:t>1/2</w:t>
      </w:r>
      <w:r>
        <w:t xml:space="preserve"> inch (3 picas) on both the left- and right-hand margins. Use </w:t>
      </w:r>
      <w:proofErr w:type="gramStart"/>
      <w:r>
        <w:t>10 point</w:t>
      </w:r>
      <w:proofErr w:type="gramEnd"/>
      <w:r>
        <w:t xml:space="preserve"> type, with a vertical spacing (leading) of 11 points. The word </w:t>
      </w:r>
      <w:r>
        <w:rPr>
          <w:b/>
          <w:bCs/>
        </w:rPr>
        <w:t>Abstract</w:t>
      </w:r>
      <w:r>
        <w:t xml:space="preserve"> must be centered, bold, and in point size 12. </w:t>
      </w:r>
      <w:proofErr w:type="gramStart"/>
      <w:r>
        <w:t>Two line</w:t>
      </w:r>
      <w:proofErr w:type="gramEnd"/>
      <w:r>
        <w:t xml:space="preserve"> spaces precede the abstract. The abstract must be limited to one paragraph.</w:t>
      </w:r>
    </w:p>
    <w:p w14:paraId="69F3EE6E" w14:textId="39050A28" w:rsidR="00EC3994" w:rsidRDefault="00000000" w:rsidP="00245E89">
      <w:pPr>
        <w:pStyle w:val="Heading1"/>
      </w:pPr>
      <w:bookmarkStart w:id="0" w:name="submission-of-papers-to-iaseai26"/>
      <w:r w:rsidRPr="00537034">
        <w:t>Submissi</w:t>
      </w:r>
      <w:r>
        <w:t>on of papers to IASEAI’26</w:t>
      </w:r>
    </w:p>
    <w:p w14:paraId="4E0ED4A4" w14:textId="77777777" w:rsidR="00EC3994" w:rsidRDefault="00000000">
      <w:pPr>
        <w:pStyle w:val="FirstParagraph"/>
      </w:pPr>
      <w:r>
        <w:t>Please read the instructions below carefully and follow them faithfully.</w:t>
      </w:r>
    </w:p>
    <w:p w14:paraId="2A0079E3" w14:textId="0D3DC5C7" w:rsidR="00EC3994" w:rsidRDefault="00000000" w:rsidP="00537034">
      <w:pPr>
        <w:pStyle w:val="Heading2"/>
      </w:pPr>
      <w:bookmarkStart w:id="1" w:name="style"/>
      <w:r>
        <w:t>Style</w:t>
      </w:r>
    </w:p>
    <w:p w14:paraId="6F50B8ED" w14:textId="77777777" w:rsidR="00EC3994" w:rsidRDefault="00000000">
      <w:pPr>
        <w:pStyle w:val="FirstParagraph"/>
      </w:pPr>
      <w:r>
        <w:t xml:space="preserve">Papers to be submitted to IASEAI’26 must be prepared according to the instructions presented here. Papers may only be up to </w:t>
      </w:r>
      <w:r>
        <w:rPr>
          <w:b/>
          <w:bCs/>
        </w:rPr>
        <w:t>ten</w:t>
      </w:r>
      <w:r>
        <w:t xml:space="preserve"> pages long, including figures. Additional pages </w:t>
      </w:r>
      <w:r>
        <w:rPr>
          <w:i/>
          <w:iCs/>
        </w:rPr>
        <w:t>containing references and optional appendices</w:t>
      </w:r>
      <w:r>
        <w:t xml:space="preserve"> do not count as content pages. Papers that exceed the page limit will not be reviewed, or in any other way considered for presentation at the conference.</w:t>
      </w:r>
    </w:p>
    <w:p w14:paraId="06D35689" w14:textId="7D88D1BA" w:rsidR="00EC3994" w:rsidRDefault="00000000">
      <w:pPr>
        <w:pStyle w:val="BodyText"/>
      </w:pPr>
      <w:r>
        <w:t xml:space="preserve">Authors are required to use </w:t>
      </w:r>
      <w:r w:rsidR="00945DE1">
        <w:t xml:space="preserve">either </w:t>
      </w:r>
      <w:r>
        <w:t>the IASEAI LaTeX style files obtainable at the IASEAI website as indicated below</w:t>
      </w:r>
      <w:r w:rsidR="00945DE1">
        <w:t>, or this Microsoft Word template</w:t>
      </w:r>
      <w:r>
        <w:t>.</w:t>
      </w:r>
      <w:bookmarkEnd w:id="1"/>
    </w:p>
    <w:p w14:paraId="74AB719A" w14:textId="77777777" w:rsidR="00EC3994" w:rsidRDefault="00000000">
      <w:pPr>
        <w:pStyle w:val="Heading2"/>
      </w:pPr>
      <w:bookmarkStart w:id="2" w:name="retrieval-of-style-files"/>
      <w:r>
        <w:t>Retrieval of style files</w:t>
      </w:r>
    </w:p>
    <w:p w14:paraId="703204BF" w14:textId="1D124839" w:rsidR="00EC3994" w:rsidRDefault="00000000">
      <w:pPr>
        <w:pStyle w:val="FirstParagraph"/>
      </w:pPr>
      <w:r>
        <w:t xml:space="preserve">The </w:t>
      </w:r>
      <w:r w:rsidR="00945DE1">
        <w:t xml:space="preserve">LaTeX </w:t>
      </w:r>
      <w:r>
        <w:t xml:space="preserve">style files </w:t>
      </w:r>
      <w:r w:rsidR="00945DE1">
        <w:t xml:space="preserve">and the Word template and other conference information </w:t>
      </w:r>
      <w:r>
        <w:t>for IASEAI</w:t>
      </w:r>
      <w:r w:rsidR="00945DE1">
        <w:t>’26</w:t>
      </w:r>
      <w:r>
        <w:t xml:space="preserve"> are </w:t>
      </w:r>
      <w:r w:rsidR="00945DE1">
        <w:t>available at</w:t>
      </w:r>
    </w:p>
    <w:p w14:paraId="49ED117E" w14:textId="561F9DEB" w:rsidR="00EC3994" w:rsidRDefault="00000000" w:rsidP="00E454E6">
      <w:r w:rsidRPr="00E454E6">
        <w:t>https://iaseai.org/iaseai26</w:t>
      </w:r>
    </w:p>
    <w:p w14:paraId="26C4DD3A" w14:textId="33E7AFE9" w:rsidR="00EC3994" w:rsidRDefault="00000000">
      <w:pPr>
        <w:pStyle w:val="BodyText"/>
      </w:pPr>
      <w:r>
        <w:t xml:space="preserve">The file </w:t>
      </w:r>
      <w:r>
        <w:rPr>
          <w:rStyle w:val="VerbatimChar"/>
        </w:rPr>
        <w:t>iaseai26.</w:t>
      </w:r>
      <w:r w:rsidR="00E454E6">
        <w:rPr>
          <w:rStyle w:val="VerbatimChar"/>
        </w:rPr>
        <w:t>docx</w:t>
      </w:r>
      <w:r>
        <w:t xml:space="preserve"> contains these instructions and illustrates the various formatting requirements your IASEAI paper must satisfy.</w:t>
      </w:r>
    </w:p>
    <w:p w14:paraId="6967B45D" w14:textId="44D07BE5" w:rsidR="00EC3994" w:rsidRDefault="00E454E6">
      <w:pPr>
        <w:pStyle w:val="BodyText"/>
      </w:pPr>
      <w:r>
        <w:t>This template for Microsoft Word is supported, but unlike the .</w:t>
      </w:r>
      <w:proofErr w:type="spellStart"/>
      <w:r>
        <w:t>sty</w:t>
      </w:r>
      <w:proofErr w:type="spellEnd"/>
      <w:r>
        <w:t xml:space="preserve"> and .</w:t>
      </w:r>
      <w:proofErr w:type="spellStart"/>
      <w:r>
        <w:t>tex</w:t>
      </w:r>
      <w:proofErr w:type="spellEnd"/>
      <w:r>
        <w:t xml:space="preserve"> files comprising the LaTeX template, does not provide automatic pre- and post-acceptance versioning.</w:t>
      </w:r>
    </w:p>
    <w:p w14:paraId="4A7F39C3" w14:textId="421CC95E" w:rsidR="00EC3994" w:rsidRDefault="00000000">
      <w:pPr>
        <w:pStyle w:val="BodyText"/>
      </w:pPr>
      <w:r>
        <w:t xml:space="preserve">The LaTeX style file contains three optional arguments: </w:t>
      </w:r>
      <w:r>
        <w:rPr>
          <w:rStyle w:val="VerbatimChar"/>
        </w:rPr>
        <w:t>final</w:t>
      </w:r>
      <w:r>
        <w:t xml:space="preserve">, which creates a camera-ready copy, </w:t>
      </w:r>
      <w:r>
        <w:rPr>
          <w:rStyle w:val="VerbatimChar"/>
        </w:rPr>
        <w:t>preprint</w:t>
      </w:r>
      <w:r>
        <w:t xml:space="preserve">, which creates a preprint for submission to, e.g., </w:t>
      </w:r>
      <w:proofErr w:type="spellStart"/>
      <w:r>
        <w:t>arXiv</w:t>
      </w:r>
      <w:proofErr w:type="spellEnd"/>
      <w:r>
        <w:t xml:space="preserve">, and </w:t>
      </w:r>
      <w:proofErr w:type="spellStart"/>
      <w:r>
        <w:rPr>
          <w:rStyle w:val="VerbatimChar"/>
        </w:rPr>
        <w:t>nonatbib</w:t>
      </w:r>
      <w:proofErr w:type="spellEnd"/>
      <w:r>
        <w:t xml:space="preserve">, which </w:t>
      </w:r>
      <w:r>
        <w:lastRenderedPageBreak/>
        <w:t xml:space="preserve">will not load the </w:t>
      </w:r>
      <w:proofErr w:type="spellStart"/>
      <w:r>
        <w:rPr>
          <w:rStyle w:val="VerbatimChar"/>
        </w:rPr>
        <w:t>natbib</w:t>
      </w:r>
      <w:proofErr w:type="spellEnd"/>
      <w:r>
        <w:t xml:space="preserve"> package for you in case of package clash.</w:t>
      </w:r>
      <w:r w:rsidR="00945DE1">
        <w:t xml:space="preserve">  This Word template does not have the machinery to produce different versions of your article: you’ll have to do that manually.</w:t>
      </w:r>
    </w:p>
    <w:p w14:paraId="2B4D81CA" w14:textId="394D1957" w:rsidR="00EC3994" w:rsidRDefault="00245E89">
      <w:pPr>
        <w:pStyle w:val="FirstParagraph"/>
      </w:pPr>
      <w:bookmarkStart w:id="3" w:name="preprint-option"/>
      <w:r w:rsidRPr="00245E89">
        <w:rPr>
          <w:b/>
          <w:bCs/>
        </w:rPr>
        <w:t xml:space="preserve">Preprint </w:t>
      </w:r>
      <w:proofErr w:type="gramStart"/>
      <w:r w:rsidRPr="00245E89">
        <w:rPr>
          <w:b/>
          <w:bCs/>
        </w:rPr>
        <w:t>option</w:t>
      </w:r>
      <w:r>
        <w:t xml:space="preserve">  If</w:t>
      </w:r>
      <w:proofErr w:type="gramEnd"/>
      <w:r>
        <w:t xml:space="preserve"> you wish to post a preprint of your work online, e.g., on </w:t>
      </w:r>
      <w:proofErr w:type="spellStart"/>
      <w:r>
        <w:t>arXiv</w:t>
      </w:r>
      <w:proofErr w:type="spellEnd"/>
      <w:r>
        <w:t xml:space="preserve">, </w:t>
      </w:r>
      <w:r w:rsidR="00E454E6">
        <w:t>using this Word template, you’ll need to</w:t>
      </w:r>
      <w:r>
        <w:t xml:space="preserve"> create a </w:t>
      </w:r>
      <w:proofErr w:type="spellStart"/>
      <w:r>
        <w:t>nonanonymized</w:t>
      </w:r>
      <w:proofErr w:type="spellEnd"/>
      <w:r>
        <w:t xml:space="preserve"> version of your work </w:t>
      </w:r>
      <w:r w:rsidR="00E454E6">
        <w:t xml:space="preserve">manually. </w:t>
      </w:r>
      <w:r>
        <w:t>You’ll need to</w:t>
      </w:r>
      <w:r w:rsidR="00E454E6">
        <w:t xml:space="preserve"> add “W</w:t>
      </w:r>
      <w:r>
        <w:t>ork in progress</w:t>
      </w:r>
      <w:r w:rsidR="00E454E6">
        <w:t>” to</w:t>
      </w:r>
      <w:r>
        <w:t xml:space="preserve"> the </w:t>
      </w:r>
      <w:proofErr w:type="gramStart"/>
      <w:r>
        <w:t>footer, and</w:t>
      </w:r>
      <w:proofErr w:type="gramEnd"/>
      <w:r>
        <w:t xml:space="preserve"> add your name and institution. This version may be distributed as you see fit, </w:t>
      </w:r>
      <w:proofErr w:type="gramStart"/>
      <w:r>
        <w:t>as long as</w:t>
      </w:r>
      <w:proofErr w:type="gramEnd"/>
      <w:r>
        <w:t xml:space="preserve"> you do not say which conference it was submitted to. </w:t>
      </w:r>
      <w:r w:rsidR="00E454E6">
        <w:t>F</w:t>
      </w:r>
      <w:r>
        <w:t>or papers accepted to IASEAI</w:t>
      </w:r>
      <w:r w:rsidR="00E454E6">
        <w:t>, we will provide files and instructions to convert your submitted paper to a final version.</w:t>
      </w:r>
    </w:p>
    <w:p w14:paraId="5778E092" w14:textId="4628CFB2" w:rsidR="00EC3994" w:rsidRDefault="00000000">
      <w:pPr>
        <w:pStyle w:val="BodyText"/>
      </w:pPr>
      <w:r>
        <w:t xml:space="preserve">At submission time, please </w:t>
      </w:r>
      <w:r w:rsidR="00476790">
        <w:t>be sure</w:t>
      </w:r>
      <w:r>
        <w:t xml:space="preserve"> your submission </w:t>
      </w:r>
      <w:r w:rsidR="00476790">
        <w:t xml:space="preserve">is anonymous </w:t>
      </w:r>
      <w:r>
        <w:t xml:space="preserve">and </w:t>
      </w:r>
      <w:r w:rsidR="00476790">
        <w:t>has</w:t>
      </w:r>
      <w:r>
        <w:t xml:space="preserve"> line numbers to aid review. Please do </w:t>
      </w:r>
      <w:r>
        <w:rPr>
          <w:i/>
          <w:iCs/>
        </w:rPr>
        <w:t>not</w:t>
      </w:r>
      <w:r>
        <w:t xml:space="preserve"> refer to these line numbers in your paper as they will be removed during generation of camera-ready copies.</w:t>
      </w:r>
    </w:p>
    <w:p w14:paraId="534C3819" w14:textId="3A7F830C" w:rsidR="00EC3994" w:rsidRDefault="00000000">
      <w:pPr>
        <w:pStyle w:val="BodyText"/>
      </w:pPr>
      <w:r>
        <w:t>Th</w:t>
      </w:r>
      <w:r w:rsidR="00E454E6">
        <w:t>is</w:t>
      </w:r>
      <w:r>
        <w:t xml:space="preserve"> file </w:t>
      </w:r>
      <w:r>
        <w:rPr>
          <w:rStyle w:val="VerbatimChar"/>
        </w:rPr>
        <w:t>iaseai26.</w:t>
      </w:r>
      <w:r w:rsidR="00E454E6">
        <w:rPr>
          <w:rStyle w:val="VerbatimChar"/>
        </w:rPr>
        <w:t>docx</w:t>
      </w:r>
      <w:r>
        <w:t xml:space="preserve"> may be used as a “shell” for writing your paper. All you have to do is replace the author, title, abstract, and text of the paper with your own.</w:t>
      </w:r>
    </w:p>
    <w:p w14:paraId="2E1108F9" w14:textId="4DE227D8" w:rsidR="00EC3994" w:rsidRDefault="00000000">
      <w:pPr>
        <w:pStyle w:val="BodyText"/>
      </w:pPr>
      <w:r>
        <w:t xml:space="preserve">The formatting instructions contained in </w:t>
      </w:r>
      <w:r w:rsidR="00996CCF">
        <w:t>this</w:t>
      </w:r>
      <w:r>
        <w:t xml:space="preserve"> file </w:t>
      </w:r>
      <w:r w:rsidR="00996CCF">
        <w:t xml:space="preserve">is </w:t>
      </w:r>
      <w:r>
        <w:t xml:space="preserve">summarized in Sections </w:t>
      </w:r>
      <w:r>
        <w:fldChar w:fldCharType="begin"/>
      </w:r>
      <w:r>
        <w:instrText>HYPERLINK \l "gen_inst"</w:instrText>
      </w:r>
      <w:r>
        <w:fldChar w:fldCharType="separate"/>
      </w:r>
      <w:r>
        <w:rPr>
          <w:rStyle w:val="Hyperlink"/>
        </w:rPr>
        <w:t>2</w:t>
      </w:r>
      <w:r>
        <w:fldChar w:fldCharType="end"/>
      </w:r>
      <w:r>
        <w:t xml:space="preserve">, </w:t>
      </w:r>
      <w:hyperlink w:anchor="headings" w:history="1">
        <w:r>
          <w:rPr>
            <w:rStyle w:val="Hyperlink"/>
          </w:rPr>
          <w:t>3</w:t>
        </w:r>
      </w:hyperlink>
      <w:r>
        <w:t xml:space="preserve">, and </w:t>
      </w:r>
      <w:hyperlink w:anchor="others" w:history="1">
        <w:r>
          <w:rPr>
            <w:rStyle w:val="Hyperlink"/>
          </w:rPr>
          <w:t>4</w:t>
        </w:r>
      </w:hyperlink>
      <w:r>
        <w:t xml:space="preserve"> below.</w:t>
      </w:r>
      <w:bookmarkEnd w:id="0"/>
      <w:bookmarkEnd w:id="2"/>
      <w:bookmarkEnd w:id="3"/>
    </w:p>
    <w:p w14:paraId="5E9215E4" w14:textId="77777777" w:rsidR="00EC3994" w:rsidRDefault="00000000">
      <w:pPr>
        <w:pStyle w:val="Heading1"/>
      </w:pPr>
      <w:bookmarkStart w:id="4" w:name="gen_inst"/>
      <w:r>
        <w:t>General formatting instructions</w:t>
      </w:r>
    </w:p>
    <w:p w14:paraId="255EB913" w14:textId="0A795EE2" w:rsidR="00EC3994" w:rsidRDefault="00000000">
      <w:pPr>
        <w:pStyle w:val="FirstParagraph"/>
      </w:pPr>
      <w:r>
        <w:t xml:space="preserve">The text must be confined within a rectangle 5.5 inches (33 picas) wide and 9 inches (54 picas) long. The left margin is 1.5 inch (9 picas). Use </w:t>
      </w:r>
      <w:proofErr w:type="gramStart"/>
      <w:r>
        <w:t>10 point</w:t>
      </w:r>
      <w:proofErr w:type="gramEnd"/>
      <w:r>
        <w:t xml:space="preserve"> type with a vertical spacing (leading) of 11 points. Times New Roman is the preferred typeface </w:t>
      </w:r>
      <w:proofErr w:type="gramStart"/>
      <w:r>
        <w:t>throughout, and</w:t>
      </w:r>
      <w:proofErr w:type="gramEnd"/>
      <w:r>
        <w:t xml:space="preserve"> will be selected for you by default. Paragraphs are separated by</w:t>
      </w:r>
      <w:r w:rsidR="00E454E6">
        <w:t xml:space="preserve"> a 3/4 inch vertical (</w:t>
      </w:r>
      <w:r>
        <w:t>5.5 points</w:t>
      </w:r>
      <w:r w:rsidR="00E454E6">
        <w:t>)</w:t>
      </w:r>
      <w:r>
        <w:t>, with no indentation.</w:t>
      </w:r>
    </w:p>
    <w:p w14:paraId="3DEEE14C" w14:textId="79BE1BEF" w:rsidR="00EC3994" w:rsidRDefault="00000000">
      <w:pPr>
        <w:pStyle w:val="BodyText"/>
      </w:pPr>
      <w:r>
        <w:t xml:space="preserve">The paper title should be </w:t>
      </w:r>
      <w:proofErr w:type="gramStart"/>
      <w:r>
        <w:t>17 point</w:t>
      </w:r>
      <w:proofErr w:type="gramEnd"/>
      <w:r>
        <w:t xml:space="preserve">, initial caps/lower case, bold, centered between two horizontal rules. The top rule should be 4 points </w:t>
      </w:r>
      <w:proofErr w:type="gramStart"/>
      <w:r>
        <w:t>thick</w:t>
      </w:r>
      <w:proofErr w:type="gramEnd"/>
      <w:r>
        <w:t xml:space="preserve"> and the bottom rule should be 1 point thick. Allow </w:t>
      </w:r>
      <w:r w:rsidR="00E454E6">
        <w:t>1/</w:t>
      </w:r>
      <w:proofErr w:type="gramStart"/>
      <w:r w:rsidR="00E454E6">
        <w:t xml:space="preserve">4 </w:t>
      </w:r>
      <w:r>
        <w:t> inch</w:t>
      </w:r>
      <w:proofErr w:type="gramEnd"/>
      <w:r>
        <w:t xml:space="preserve"> space above and below the title to rules. All pages should start at 1 inch (6 picas) from the top of the page.</w:t>
      </w:r>
    </w:p>
    <w:p w14:paraId="104600D2" w14:textId="77777777" w:rsidR="00EC3994" w:rsidRDefault="00000000">
      <w:pPr>
        <w:pStyle w:val="BodyText"/>
      </w:pPr>
      <w:r>
        <w:t>For the final version, authors’ names are set in boldface, and each name is centered above the corresponding address. The lead author’s name is to be listed first (left-most), and the co-authors’ names (if different address) are set to follow. If there is only one co-author, list both author and co-author side by side.</w:t>
      </w:r>
    </w:p>
    <w:p w14:paraId="689A3474" w14:textId="77777777" w:rsidR="00EC3994" w:rsidRDefault="00000000">
      <w:pPr>
        <w:pStyle w:val="BodyText"/>
      </w:pPr>
      <w:r>
        <w:t xml:space="preserve">Please pay special attention to the instructions in Section </w:t>
      </w:r>
      <w:r>
        <w:fldChar w:fldCharType="begin"/>
      </w:r>
      <w:r>
        <w:instrText>HYPERLINK \l "others"</w:instrText>
      </w:r>
      <w:r>
        <w:fldChar w:fldCharType="separate"/>
      </w:r>
      <w:r>
        <w:rPr>
          <w:rStyle w:val="Hyperlink"/>
        </w:rPr>
        <w:t>4</w:t>
      </w:r>
      <w:r>
        <w:fldChar w:fldCharType="end"/>
      </w:r>
      <w:r>
        <w:t xml:space="preserve"> regarding figures, tables, acknowledgments, and references.</w:t>
      </w:r>
      <w:bookmarkEnd w:id="4"/>
    </w:p>
    <w:p w14:paraId="7EDB40DF" w14:textId="77777777" w:rsidR="00EC3994" w:rsidRDefault="00000000">
      <w:pPr>
        <w:pStyle w:val="Heading1"/>
      </w:pPr>
      <w:bookmarkStart w:id="5" w:name="headings"/>
      <w:r>
        <w:t>Headings: first level</w:t>
      </w:r>
    </w:p>
    <w:p w14:paraId="3C549915" w14:textId="77777777" w:rsidR="00EC3994" w:rsidRDefault="00000000">
      <w:pPr>
        <w:pStyle w:val="FirstParagraph"/>
      </w:pPr>
      <w:r>
        <w:t>All headings should be lower case (except for first word and proper nouns), flush left, and bold.</w:t>
      </w:r>
    </w:p>
    <w:p w14:paraId="14818E07" w14:textId="77777777" w:rsidR="00EC3994" w:rsidRDefault="00000000">
      <w:pPr>
        <w:pStyle w:val="BodyText"/>
      </w:pPr>
      <w:r>
        <w:t>First-level headings should be in 12-point type.</w:t>
      </w:r>
    </w:p>
    <w:p w14:paraId="49325C63" w14:textId="77777777" w:rsidR="00EC3994" w:rsidRDefault="00000000">
      <w:pPr>
        <w:pStyle w:val="Heading2"/>
      </w:pPr>
      <w:bookmarkStart w:id="6" w:name="headings-second-level"/>
      <w:r>
        <w:t>Headings: second level</w:t>
      </w:r>
    </w:p>
    <w:p w14:paraId="2C0F247F" w14:textId="77777777" w:rsidR="00EC3994" w:rsidRDefault="00000000">
      <w:pPr>
        <w:pStyle w:val="FirstParagraph"/>
      </w:pPr>
      <w:r>
        <w:t>Second-level headings should be in 10-point type.</w:t>
      </w:r>
    </w:p>
    <w:p w14:paraId="5BF7F081" w14:textId="77777777" w:rsidR="00EC3994" w:rsidRDefault="00000000" w:rsidP="003F7597">
      <w:pPr>
        <w:pStyle w:val="Heading3"/>
      </w:pPr>
      <w:bookmarkStart w:id="7" w:name="headings-third-level"/>
      <w:r>
        <w:t>Headings: third level</w:t>
      </w:r>
    </w:p>
    <w:p w14:paraId="51D272EF" w14:textId="77777777" w:rsidR="00EC3994" w:rsidRDefault="00000000">
      <w:pPr>
        <w:pStyle w:val="FirstParagraph"/>
      </w:pPr>
      <w:r>
        <w:t>Third-level headings should be in 10-point type.</w:t>
      </w:r>
    </w:p>
    <w:p w14:paraId="5E7B7AAE" w14:textId="685A5C4A" w:rsidR="00EC3994" w:rsidRDefault="003F7597" w:rsidP="00245E89">
      <w:bookmarkStart w:id="8" w:name="paragraphs"/>
      <w:r w:rsidRPr="003F7597">
        <w:rPr>
          <w:b/>
          <w:bCs/>
        </w:rPr>
        <w:t xml:space="preserve">Inline </w:t>
      </w:r>
      <w:proofErr w:type="gramStart"/>
      <w:r w:rsidRPr="003F7597">
        <w:rPr>
          <w:b/>
          <w:bCs/>
        </w:rPr>
        <w:t>headings</w:t>
      </w:r>
      <w:r>
        <w:t> </w:t>
      </w:r>
      <w:r w:rsidR="00245E89">
        <w:t xml:space="preserve"> </w:t>
      </w:r>
      <w:r>
        <w:t>You</w:t>
      </w:r>
      <w:proofErr w:type="gramEnd"/>
      <w:r>
        <w:t xml:space="preserve"> may use inline headings </w:t>
      </w:r>
      <w:r w:rsidR="00245E89">
        <w:t>hand-crafted with the</w:t>
      </w:r>
      <w:r>
        <w:t xml:space="preserve"> heading in bold as shown here, flush left, and </w:t>
      </w:r>
      <w:r w:rsidR="00611A40">
        <w:t>in line</w:t>
      </w:r>
      <w:r>
        <w:t xml:space="preserve"> with the text, with the heading followed by </w:t>
      </w:r>
      <w:bookmarkEnd w:id="5"/>
      <w:bookmarkEnd w:id="6"/>
      <w:bookmarkEnd w:id="7"/>
      <w:bookmarkEnd w:id="8"/>
      <w:r w:rsidR="00245E89">
        <w:t>a double-space.</w:t>
      </w:r>
    </w:p>
    <w:p w14:paraId="421E4BDD" w14:textId="77777777" w:rsidR="00EC3994" w:rsidRDefault="00000000">
      <w:pPr>
        <w:pStyle w:val="Heading1"/>
      </w:pPr>
      <w:bookmarkStart w:id="9" w:name="others"/>
      <w:r>
        <w:lastRenderedPageBreak/>
        <w:t>Citations, figures, tables, references</w:t>
      </w:r>
    </w:p>
    <w:p w14:paraId="1F513148" w14:textId="77777777" w:rsidR="00EC3994" w:rsidRDefault="00000000">
      <w:pPr>
        <w:pStyle w:val="FirstParagraph"/>
      </w:pPr>
      <w:r>
        <w:t>These instructions apply to everyone.</w:t>
      </w:r>
    </w:p>
    <w:p w14:paraId="08DC6263" w14:textId="77777777" w:rsidR="00EC3994" w:rsidRDefault="00000000">
      <w:pPr>
        <w:pStyle w:val="Heading2"/>
      </w:pPr>
      <w:bookmarkStart w:id="10" w:name="citations-within-the-text"/>
      <w:r>
        <w:t>Citations within the text</w:t>
      </w:r>
    </w:p>
    <w:p w14:paraId="09B73188" w14:textId="35B2403D" w:rsidR="00EC3994" w:rsidRDefault="00000000">
      <w:pPr>
        <w:pStyle w:val="FirstParagraph"/>
      </w:pPr>
      <w:r>
        <w:t xml:space="preserve">Citations may be author/year or numeric, </w:t>
      </w:r>
      <w:proofErr w:type="gramStart"/>
      <w:r>
        <w:t>as long as</w:t>
      </w:r>
      <w:proofErr w:type="gramEnd"/>
      <w:r>
        <w:t xml:space="preserve"> you maintain internal consistency. As to the format of the references themselves, any style is acceptable </w:t>
      </w:r>
      <w:proofErr w:type="gramStart"/>
      <w:r>
        <w:t>as long as</w:t>
      </w:r>
      <w:proofErr w:type="gramEnd"/>
      <w:r>
        <w:t xml:space="preserve"> it is used consistently.</w:t>
      </w:r>
    </w:p>
    <w:p w14:paraId="4CD5E307" w14:textId="53A1E1DF" w:rsidR="00EC3994" w:rsidRDefault="003F7597" w:rsidP="003F7597">
      <w:pPr>
        <w:pStyle w:val="BodyText"/>
      </w:pPr>
      <w:r>
        <w:t>For automatic citations in inline text you may use Word’s references tab, select your preferred format in the Citations &amp; Bibliography. When adding citations inline, click [insert citation] to generate citations such as</w:t>
      </w:r>
    </w:p>
    <w:p w14:paraId="44736B52" w14:textId="77777777" w:rsidR="00EC3994" w:rsidRDefault="00000000">
      <w:pPr>
        <w:pStyle w:val="BlockText"/>
      </w:pPr>
      <w:proofErr w:type="spellStart"/>
      <w:r>
        <w:t>Hasselmo</w:t>
      </w:r>
      <w:proofErr w:type="spellEnd"/>
      <w:r>
        <w:t>, et al. (1995) investigated…</w:t>
      </w:r>
    </w:p>
    <w:p w14:paraId="69A5FD54" w14:textId="77777777" w:rsidR="00EC3994" w:rsidRDefault="00000000">
      <w:pPr>
        <w:pStyle w:val="FirstParagraph"/>
      </w:pPr>
      <w:r>
        <w:t>As submission is double blind, refer to your own published work in the third person. That is, use “In the previous work of Jones et al. [4],” not “In our previous work [4].” If you cite your other papers that are not widely available (e.g., a journal paper under review), use anonymous author names in the citation, e.g., an author of the form “A. Anonymous” and include a copy of the anonymized paper in the supplementary material.</w:t>
      </w:r>
      <w:bookmarkEnd w:id="10"/>
    </w:p>
    <w:p w14:paraId="1FF4638C" w14:textId="77777777" w:rsidR="00EC3994" w:rsidRDefault="00000000">
      <w:pPr>
        <w:pStyle w:val="Heading2"/>
      </w:pPr>
      <w:bookmarkStart w:id="11" w:name="footnotes"/>
      <w:r>
        <w:t>Footnotes</w:t>
      </w:r>
    </w:p>
    <w:p w14:paraId="7D9BB824" w14:textId="0FD15561" w:rsidR="00EC3994" w:rsidRPr="00945DE1" w:rsidRDefault="00000000">
      <w:pPr>
        <w:pStyle w:val="FirstParagraph"/>
        <w:rPr>
          <w:rStyle w:val="LineNumber"/>
        </w:rPr>
      </w:pPr>
      <w:r>
        <w:t>Footnotes should be used sparingly. If you do require a footnote, indicate footnotes with a number</w:t>
      </w:r>
      <w:r>
        <w:rPr>
          <w:rStyle w:val="FootnoteReference"/>
        </w:rPr>
        <w:footnoteReference w:id="2"/>
      </w:r>
      <w:r>
        <w:t xml:space="preserve"> in the text</w:t>
      </w:r>
      <w:r w:rsidR="003F7597">
        <w:t xml:space="preserve"> using Word’s [Insert Footnote] configured to place footnotes at the</w:t>
      </w:r>
      <w:r>
        <w:t xml:space="preserve"> bottom of the page on which they appear.</w:t>
      </w:r>
    </w:p>
    <w:p w14:paraId="59F42574" w14:textId="77777777" w:rsidR="00EC3994" w:rsidRDefault="00000000">
      <w:pPr>
        <w:pStyle w:val="BodyText"/>
      </w:pPr>
      <w:r>
        <w:t xml:space="preserve">Note that footnotes are properly typeset </w:t>
      </w:r>
      <w:r>
        <w:rPr>
          <w:i/>
          <w:iCs/>
        </w:rPr>
        <w:t>after</w:t>
      </w:r>
      <w:r>
        <w:t xml:space="preserve"> punctuation marks.</w:t>
      </w:r>
      <w:r>
        <w:rPr>
          <w:rStyle w:val="FootnoteReference"/>
        </w:rPr>
        <w:footnoteReference w:id="3"/>
      </w:r>
      <w:bookmarkEnd w:id="11"/>
    </w:p>
    <w:p w14:paraId="064DAE08" w14:textId="77777777" w:rsidR="00EC3994" w:rsidRDefault="00000000">
      <w:pPr>
        <w:pStyle w:val="Heading2"/>
      </w:pPr>
      <w:bookmarkStart w:id="12" w:name="figures"/>
      <w:r>
        <w:t>Figures</w:t>
      </w:r>
    </w:p>
    <w:p w14:paraId="6D1A290B" w14:textId="77777777" w:rsidR="00EC3994" w:rsidRDefault="00000000">
      <w:pPr>
        <w:pStyle w:val="FirstParagraph"/>
      </w:pPr>
      <w:r>
        <w:t>All artwork must be neat, clean, and legible. Lines should be dark enough for purposes of reproduction. The figure number and caption always appear after the figure. Place one line space before the figure caption and one line space after the figure. The figure caption should be lower case (except for first word and proper nouns); figures are numbered consecutively.</w:t>
      </w:r>
    </w:p>
    <w:p w14:paraId="1FA5776B" w14:textId="77777777" w:rsidR="00EC3994" w:rsidRDefault="00000000">
      <w:pPr>
        <w:pStyle w:val="BodyText"/>
      </w:pPr>
      <w:r>
        <w:t>You may use color figures. However, it is best for the figure captions and the paper body to be legible if the paper is printed in either black/white or in color.</w:t>
      </w:r>
      <w:bookmarkEnd w:id="12"/>
    </w:p>
    <w:p w14:paraId="29E3176B" w14:textId="77777777" w:rsidR="00EC3994" w:rsidRDefault="00000000">
      <w:pPr>
        <w:pStyle w:val="Heading2"/>
      </w:pPr>
      <w:r>
        <w:t>Tables</w:t>
      </w:r>
    </w:p>
    <w:p w14:paraId="08062BA8" w14:textId="77777777" w:rsidR="00EC3994" w:rsidRDefault="00000000">
      <w:pPr>
        <w:pStyle w:val="FirstParagraph"/>
      </w:pPr>
      <w:r>
        <w:t>All tables must be centered, neat, clean and legible. The table number and title always appear before the table. See Table </w:t>
      </w:r>
      <w:hyperlink w:anchor="sample-table" w:history="1">
        <w:r>
          <w:rPr>
            <w:rStyle w:val="Hyperlink"/>
          </w:rPr>
          <w:t>1</w:t>
        </w:r>
      </w:hyperlink>
      <w:r>
        <w:t>.</w:t>
      </w:r>
    </w:p>
    <w:p w14:paraId="6FC57FF4" w14:textId="77777777" w:rsidR="00EC3994" w:rsidRDefault="00000000">
      <w:pPr>
        <w:pStyle w:val="BodyText"/>
      </w:pPr>
      <w:r>
        <w:t>Place one line space before the table title, one line space after the table title, and one line space after the table. The table title must be lower case (except for first word and proper nouns); tables are numbered consecutively.</w:t>
      </w:r>
    </w:p>
    <w:p w14:paraId="06CAAF20" w14:textId="77777777" w:rsidR="00EC3994" w:rsidRDefault="00000000">
      <w:pPr>
        <w:pStyle w:val="BodyText"/>
      </w:pPr>
      <w:r>
        <w:t xml:space="preserve">Note that publication-quality tables </w:t>
      </w:r>
      <w:r>
        <w:rPr>
          <w:i/>
          <w:iCs/>
        </w:rPr>
        <w:t>do not contain vertical rules.</w:t>
      </w:r>
      <w:r>
        <w:t xml:space="preserve"> We strongly suggest the use of the </w:t>
      </w:r>
      <w:proofErr w:type="spellStart"/>
      <w:r>
        <w:rPr>
          <w:rStyle w:val="VerbatimChar"/>
        </w:rPr>
        <w:t>booktabs</w:t>
      </w:r>
      <w:proofErr w:type="spellEnd"/>
      <w:r>
        <w:t xml:space="preserve"> package, which allows for typesetting high-quality, professional tables:</w:t>
      </w:r>
    </w:p>
    <w:p w14:paraId="28AD1F4A" w14:textId="77777777" w:rsidR="00EC3994" w:rsidRDefault="00000000">
      <w:pPr>
        <w:pStyle w:val="BodyText"/>
      </w:pPr>
      <w:hyperlink r:id="rId7" w:history="1">
        <w:r>
          <w:rPr>
            <w:rStyle w:val="Hyperlink"/>
          </w:rPr>
          <w:t>https://www.ctan.org/pkg/booktabs</w:t>
        </w:r>
      </w:hyperlink>
    </w:p>
    <w:p w14:paraId="14962A5C" w14:textId="77777777" w:rsidR="00EC3994" w:rsidRDefault="00000000">
      <w:pPr>
        <w:pStyle w:val="BodyText"/>
      </w:pPr>
      <w:r>
        <w:t>This package was used to typeset Table </w:t>
      </w:r>
      <w:hyperlink w:anchor="sample-table" w:history="1">
        <w:r>
          <w:rPr>
            <w:rStyle w:val="Hyperlink"/>
          </w:rPr>
          <w:t>1</w:t>
        </w:r>
      </w:hyperlink>
      <w:r>
        <w:t>.</w:t>
      </w:r>
    </w:p>
    <w:p w14:paraId="5FE3C20B" w14:textId="073D0706" w:rsidR="00EC3994" w:rsidRDefault="00EE3823" w:rsidP="00EE3823">
      <w:pPr>
        <w:pStyle w:val="TableCaption"/>
        <w:rPr>
          <w:sz w:val="24"/>
        </w:rPr>
      </w:pPr>
      <w:r>
        <w:lastRenderedPageBreak/>
        <w:t>Table 1: Sample table title</w:t>
      </w:r>
    </w:p>
    <w:tbl>
      <w:tblPr>
        <w:tblW w:w="3815" w:type="dxa"/>
        <w:jc w:val="center"/>
        <w:tblBorders>
          <w:top w:val="single" w:sz="4" w:space="0" w:color="auto"/>
          <w:bottom w:val="single" w:sz="4" w:space="0" w:color="auto"/>
        </w:tblBorders>
        <w:tblLook w:val="0000" w:firstRow="0" w:lastRow="0" w:firstColumn="0" w:lastColumn="0" w:noHBand="0" w:noVBand="0"/>
      </w:tblPr>
      <w:tblGrid>
        <w:gridCol w:w="1235"/>
        <w:gridCol w:w="1519"/>
        <w:gridCol w:w="1061"/>
      </w:tblGrid>
      <w:tr w:rsidR="00EC3994" w14:paraId="4CDACE9C" w14:textId="77777777" w:rsidTr="00EE3823">
        <w:trPr>
          <w:trHeight w:val="268"/>
          <w:jc w:val="center"/>
        </w:trPr>
        <w:tc>
          <w:tcPr>
            <w:tcW w:w="0" w:type="auto"/>
            <w:gridSpan w:val="2"/>
            <w:tcBorders>
              <w:bottom w:val="single" w:sz="4" w:space="0" w:color="auto"/>
            </w:tcBorders>
          </w:tcPr>
          <w:p w14:paraId="3F9809CC" w14:textId="77777777" w:rsidR="00EC3994" w:rsidRPr="00EE3823" w:rsidRDefault="00000000" w:rsidP="00EE3823">
            <w:pPr>
              <w:jc w:val="center"/>
            </w:pPr>
            <w:r w:rsidRPr="00EE3823">
              <w:t>Part</w:t>
            </w:r>
          </w:p>
        </w:tc>
        <w:tc>
          <w:tcPr>
            <w:tcW w:w="0" w:type="auto"/>
            <w:tcBorders>
              <w:bottom w:val="nil"/>
            </w:tcBorders>
          </w:tcPr>
          <w:p w14:paraId="46BC9CDE" w14:textId="77777777" w:rsidR="00EC3994" w:rsidRPr="00EE3823" w:rsidRDefault="00EC3994" w:rsidP="00EE3823">
            <w:pPr>
              <w:jc w:val="center"/>
            </w:pPr>
          </w:p>
        </w:tc>
      </w:tr>
      <w:tr w:rsidR="00EC3994" w14:paraId="191A3A83" w14:textId="77777777" w:rsidTr="00EE3823">
        <w:trPr>
          <w:trHeight w:val="286"/>
          <w:jc w:val="center"/>
        </w:trPr>
        <w:tc>
          <w:tcPr>
            <w:tcW w:w="0" w:type="auto"/>
            <w:tcBorders>
              <w:top w:val="single" w:sz="4" w:space="0" w:color="auto"/>
              <w:bottom w:val="single" w:sz="4" w:space="0" w:color="auto"/>
            </w:tcBorders>
          </w:tcPr>
          <w:p w14:paraId="013507F9" w14:textId="77777777" w:rsidR="00EC3994" w:rsidRPr="00EE3823" w:rsidRDefault="00000000" w:rsidP="00EE3823">
            <w:r w:rsidRPr="00EE3823">
              <w:t>(r)1-2 Name</w:t>
            </w:r>
          </w:p>
        </w:tc>
        <w:tc>
          <w:tcPr>
            <w:tcW w:w="0" w:type="auto"/>
            <w:tcBorders>
              <w:top w:val="single" w:sz="4" w:space="0" w:color="auto"/>
              <w:bottom w:val="single" w:sz="4" w:space="0" w:color="auto"/>
            </w:tcBorders>
          </w:tcPr>
          <w:p w14:paraId="6A7F9201" w14:textId="77777777" w:rsidR="00EC3994" w:rsidRPr="00EE3823" w:rsidRDefault="00000000" w:rsidP="00EE3823">
            <w:r w:rsidRPr="00EE3823">
              <w:t>Description</w:t>
            </w:r>
          </w:p>
        </w:tc>
        <w:tc>
          <w:tcPr>
            <w:tcW w:w="0" w:type="auto"/>
            <w:tcBorders>
              <w:top w:val="nil"/>
              <w:bottom w:val="single" w:sz="4" w:space="0" w:color="auto"/>
            </w:tcBorders>
          </w:tcPr>
          <w:p w14:paraId="3B111332" w14:textId="77777777" w:rsidR="00EC3994" w:rsidRPr="00EE3823" w:rsidRDefault="00000000" w:rsidP="00EE3823">
            <w:r w:rsidRPr="00EE3823">
              <w:t>Size (</w:t>
            </w:r>
            <w:r w:rsidR="00476790">
              <w:rPr>
                <w:noProof/>
              </w:rPr>
            </w:r>
            <w:r w:rsidR="00476790">
              <w:rPr>
                <w:noProof/>
              </w:rPr>
              <w:pict w14:anchorId="13EF7E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8pt;height:12.45pt;mso-width-percent:0;mso-height-percent:0;mso-width-percent:0;mso-height-percent:0" filled="t">
                  <v:fill color2="black"/>
                  <v:imagedata r:id="rId8" o:title=""/>
                </v:shape>
              </w:pict>
            </w:r>
            <w:r w:rsidRPr="00EE3823">
              <w:t>m)</w:t>
            </w:r>
          </w:p>
        </w:tc>
      </w:tr>
      <w:tr w:rsidR="00EC3994" w14:paraId="1908AB61" w14:textId="77777777" w:rsidTr="00EE3823">
        <w:trPr>
          <w:trHeight w:val="286"/>
          <w:jc w:val="center"/>
        </w:trPr>
        <w:tc>
          <w:tcPr>
            <w:tcW w:w="0" w:type="auto"/>
            <w:tcBorders>
              <w:top w:val="single" w:sz="4" w:space="0" w:color="auto"/>
            </w:tcBorders>
          </w:tcPr>
          <w:p w14:paraId="1E4362CC" w14:textId="77777777" w:rsidR="00EC3994" w:rsidRPr="00EE3823" w:rsidRDefault="00000000" w:rsidP="00EE3823">
            <w:r w:rsidRPr="00EE3823">
              <w:t>Dendrite</w:t>
            </w:r>
          </w:p>
        </w:tc>
        <w:tc>
          <w:tcPr>
            <w:tcW w:w="0" w:type="auto"/>
            <w:tcBorders>
              <w:top w:val="single" w:sz="4" w:space="0" w:color="auto"/>
            </w:tcBorders>
          </w:tcPr>
          <w:p w14:paraId="1A31F039" w14:textId="77777777" w:rsidR="00EC3994" w:rsidRPr="00EE3823" w:rsidRDefault="00000000" w:rsidP="00EE3823">
            <w:r w:rsidRPr="00EE3823">
              <w:t>Input terminal</w:t>
            </w:r>
          </w:p>
        </w:tc>
        <w:tc>
          <w:tcPr>
            <w:tcW w:w="0" w:type="auto"/>
            <w:tcBorders>
              <w:top w:val="single" w:sz="4" w:space="0" w:color="auto"/>
            </w:tcBorders>
          </w:tcPr>
          <w:p w14:paraId="08D97275" w14:textId="77777777" w:rsidR="00EC3994" w:rsidRPr="00EE3823" w:rsidRDefault="00476790" w:rsidP="00EE3823">
            <w:r>
              <w:rPr>
                <w:noProof/>
              </w:rPr>
            </w:r>
            <w:r w:rsidR="00476790">
              <w:rPr>
                <w:noProof/>
              </w:rPr>
              <w:pict w14:anchorId="5FC88F29">
                <v:shape id="_x0000_i1026" type="#_x0000_t75" alt="" style="width:9.65pt;height:12.45pt;mso-width-percent:0;mso-height-percent:0;mso-width-percent:0;mso-height-percent:0" filled="t">
                  <v:fill color2="black"/>
                  <v:imagedata r:id="rId9" o:title=""/>
                </v:shape>
              </w:pict>
            </w:r>
            <w:r w:rsidR="002F1849" w:rsidRPr="00EE3823">
              <w:t>100</w:t>
            </w:r>
          </w:p>
        </w:tc>
      </w:tr>
      <w:tr w:rsidR="00EC3994" w14:paraId="2D4B400E" w14:textId="77777777" w:rsidTr="00EE3823">
        <w:trPr>
          <w:trHeight w:val="293"/>
          <w:jc w:val="center"/>
        </w:trPr>
        <w:tc>
          <w:tcPr>
            <w:tcW w:w="0" w:type="auto"/>
          </w:tcPr>
          <w:p w14:paraId="7CA3568A" w14:textId="77777777" w:rsidR="00EC3994" w:rsidRPr="00EE3823" w:rsidRDefault="00000000" w:rsidP="00EE3823">
            <w:r w:rsidRPr="00EE3823">
              <w:t>Axon</w:t>
            </w:r>
          </w:p>
        </w:tc>
        <w:tc>
          <w:tcPr>
            <w:tcW w:w="0" w:type="auto"/>
          </w:tcPr>
          <w:p w14:paraId="213BF614" w14:textId="77777777" w:rsidR="00EC3994" w:rsidRPr="00EE3823" w:rsidRDefault="00000000" w:rsidP="00EE3823">
            <w:r w:rsidRPr="00EE3823">
              <w:t>Output terminal</w:t>
            </w:r>
          </w:p>
        </w:tc>
        <w:tc>
          <w:tcPr>
            <w:tcW w:w="0" w:type="auto"/>
          </w:tcPr>
          <w:p w14:paraId="145C202E" w14:textId="77777777" w:rsidR="00EC3994" w:rsidRPr="00EE3823" w:rsidRDefault="00476790" w:rsidP="00EE3823">
            <w:r>
              <w:rPr>
                <w:noProof/>
              </w:rPr>
            </w:r>
            <w:r w:rsidR="00476790">
              <w:rPr>
                <w:noProof/>
              </w:rPr>
              <w:pict w14:anchorId="3AFEC763">
                <v:shape id="_x0000_i1027" type="#_x0000_t75" alt="" style="width:9.65pt;height:12.45pt;mso-width-percent:0;mso-height-percent:0;mso-width-percent:0;mso-height-percent:0" filled="t">
                  <v:fill color2="black"/>
                  <v:imagedata r:id="rId9" o:title=""/>
                </v:shape>
              </w:pict>
            </w:r>
            <w:r w:rsidR="002F1849" w:rsidRPr="00EE3823">
              <w:t>10</w:t>
            </w:r>
          </w:p>
        </w:tc>
      </w:tr>
      <w:tr w:rsidR="00EC3994" w14:paraId="3450D3A2" w14:textId="77777777" w:rsidTr="00EE3823">
        <w:trPr>
          <w:trHeight w:val="299"/>
          <w:jc w:val="center"/>
        </w:trPr>
        <w:tc>
          <w:tcPr>
            <w:tcW w:w="0" w:type="auto"/>
          </w:tcPr>
          <w:p w14:paraId="3AE52D88" w14:textId="77777777" w:rsidR="00EC3994" w:rsidRPr="00EE3823" w:rsidRDefault="00000000" w:rsidP="00EE3823">
            <w:r w:rsidRPr="00EE3823">
              <w:t>Soma</w:t>
            </w:r>
          </w:p>
        </w:tc>
        <w:tc>
          <w:tcPr>
            <w:tcW w:w="0" w:type="auto"/>
          </w:tcPr>
          <w:p w14:paraId="05108916" w14:textId="77777777" w:rsidR="00EC3994" w:rsidRPr="00EE3823" w:rsidRDefault="00000000" w:rsidP="00EE3823">
            <w:r w:rsidRPr="00EE3823">
              <w:t>Cell body</w:t>
            </w:r>
          </w:p>
        </w:tc>
        <w:tc>
          <w:tcPr>
            <w:tcW w:w="0" w:type="auto"/>
          </w:tcPr>
          <w:p w14:paraId="6667B9D3" w14:textId="77777777" w:rsidR="00EC3994" w:rsidRPr="00EE3823" w:rsidRDefault="00000000" w:rsidP="00EE3823">
            <w:r w:rsidRPr="00EE3823">
              <w:t xml:space="preserve">up to </w:t>
            </w:r>
            <w:r w:rsidR="00476790">
              <w:rPr>
                <w:noProof/>
              </w:rPr>
            </w:r>
            <w:r w:rsidR="00476790">
              <w:rPr>
                <w:noProof/>
              </w:rPr>
              <w:pict w14:anchorId="19724A08">
                <v:shape id="_x0000_i1028" type="#_x0000_t75" alt="" style="width:15.3pt;height:15.3pt;mso-width-percent:0;mso-height-percent:0;mso-width-percent:0;mso-height-percent:0" filled="t">
                  <v:fill color2="black"/>
                  <v:imagedata r:id="rId10" o:title=""/>
                </v:shape>
              </w:pict>
            </w:r>
            <w:bookmarkStart w:id="13" w:name="tables"/>
            <w:bookmarkStart w:id="14" w:name="sample-table"/>
            <w:bookmarkEnd w:id="13"/>
            <w:bookmarkEnd w:id="14"/>
          </w:p>
        </w:tc>
      </w:tr>
    </w:tbl>
    <w:p w14:paraId="1BD3AA9F" w14:textId="77777777" w:rsidR="00EC3994" w:rsidRDefault="00000000">
      <w:pPr>
        <w:pStyle w:val="Heading2"/>
      </w:pPr>
      <w:r>
        <w:t>Math</w:t>
      </w:r>
    </w:p>
    <w:p w14:paraId="22455527" w14:textId="7C0CD24F" w:rsidR="00EC3994" w:rsidRDefault="00EE3823">
      <w:pPr>
        <w:pStyle w:val="FirstParagraph"/>
      </w:pPr>
      <w:r>
        <w:t xml:space="preserve">For display math in Word, you </w:t>
      </w:r>
      <w:r w:rsidR="009B6ABA">
        <w:t>may</w:t>
      </w:r>
      <w:r>
        <w:t xml:space="preserve"> use the equation edito</w:t>
      </w:r>
      <w:r w:rsidR="009B6ABA">
        <w:t>r, or any number of tools such as</w:t>
      </w:r>
      <w:r>
        <w:t xml:space="preserve"> </w:t>
      </w:r>
      <w:proofErr w:type="spellStart"/>
      <w:r>
        <w:t>MathPix</w:t>
      </w:r>
      <w:proofErr w:type="spellEnd"/>
      <w:r>
        <w:t xml:space="preserve"> snip</w:t>
      </w:r>
      <w:r w:rsidR="009B6ABA">
        <w:t xml:space="preserve"> to create Word-compatible equations</w:t>
      </w:r>
      <w:r>
        <w:t>.  You’ll need to handle numbering and references manually.</w:t>
      </w:r>
    </w:p>
    <w:p w14:paraId="58E08645" w14:textId="77777777" w:rsidR="00EC3994" w:rsidRDefault="00000000">
      <w:pPr>
        <w:pStyle w:val="Heading2"/>
      </w:pPr>
      <w:bookmarkStart w:id="15" w:name="final-instructions"/>
      <w:r>
        <w:t>Final instructions</w:t>
      </w:r>
    </w:p>
    <w:p w14:paraId="388BDB62" w14:textId="74167CE4" w:rsidR="00EC3994" w:rsidRDefault="00000000">
      <w:pPr>
        <w:pStyle w:val="FirstParagraph"/>
      </w:pPr>
      <w:r>
        <w:t xml:space="preserve">Do not change the formatting parameters in the </w:t>
      </w:r>
      <w:r w:rsidR="009B6ABA">
        <w:t xml:space="preserve">Word styles in the iaseai26.docx template. </w:t>
      </w:r>
      <w:proofErr w:type="gramStart"/>
      <w:r w:rsidR="009B6ABA">
        <w:t>In particular, do</w:t>
      </w:r>
      <w:proofErr w:type="gramEnd"/>
      <w:r w:rsidR="009B6ABA">
        <w:t xml:space="preserve"> not </w:t>
      </w:r>
      <w:r>
        <w:t xml:space="preserve">change font sizes (except perhaps in the </w:t>
      </w:r>
      <w:r>
        <w:rPr>
          <w:b/>
          <w:bCs/>
        </w:rPr>
        <w:t>References</w:t>
      </w:r>
      <w:r>
        <w:t xml:space="preserve"> section; see below). Please note that pages should be numbered.</w:t>
      </w:r>
      <w:bookmarkEnd w:id="9"/>
      <w:bookmarkEnd w:id="15"/>
    </w:p>
    <w:p w14:paraId="686C2207" w14:textId="77777777" w:rsidR="00EC3994" w:rsidRDefault="00000000">
      <w:pPr>
        <w:pStyle w:val="Heading1"/>
      </w:pPr>
      <w:bookmarkStart w:id="16" w:name="preparing-pdf-files"/>
      <w:r>
        <w:t>Preparing PDF files</w:t>
      </w:r>
    </w:p>
    <w:p w14:paraId="1762682C" w14:textId="77777777" w:rsidR="00EC3994" w:rsidRDefault="00000000">
      <w:pPr>
        <w:pStyle w:val="FirstParagraph"/>
      </w:pPr>
      <w:r>
        <w:t>Please prepare submission files with paper size “US Letter,” and not, for example, “A4.”</w:t>
      </w:r>
    </w:p>
    <w:p w14:paraId="35431C9A" w14:textId="77777777" w:rsidR="00EC3994" w:rsidRDefault="00000000">
      <w:pPr>
        <w:pStyle w:val="BodyText"/>
      </w:pPr>
      <w:r>
        <w:t>Fonts may cause problems. Your PDF file must only contain Type 1 or Embedded TrueType fonts. Here are a few instructions to achieve this.</w:t>
      </w:r>
    </w:p>
    <w:p w14:paraId="6AAD17C2" w14:textId="1EE658C8" w:rsidR="00EC3994" w:rsidRDefault="00000000">
      <w:pPr>
        <w:numPr>
          <w:ilvl w:val="0"/>
          <w:numId w:val="2"/>
        </w:numPr>
      </w:pPr>
      <w:r>
        <w:t>You should generate PDF files using</w:t>
      </w:r>
      <w:r w:rsidR="009B6ABA">
        <w:t xml:space="preserve"> “print to PDF” on MacOS and Windows.</w:t>
      </w:r>
    </w:p>
    <w:p w14:paraId="0D756930" w14:textId="77777777" w:rsidR="00EC3994" w:rsidRDefault="00000000">
      <w:pPr>
        <w:numPr>
          <w:ilvl w:val="0"/>
          <w:numId w:val="2"/>
        </w:numPr>
        <w:rPr>
          <w:rStyle w:val="VerbatimChar"/>
        </w:rPr>
      </w:pPr>
      <w:r>
        <w:t>You can check which fonts a PDF files uses. In Acrobat Reader, select the menu Files</w:t>
      </w:r>
      <w:r w:rsidR="00476790">
        <w:rPr>
          <w:noProof/>
          <w:position w:val="3"/>
        </w:rPr>
      </w:r>
      <w:r w:rsidR="00476790">
        <w:rPr>
          <w:noProof/>
          <w:position w:val="3"/>
        </w:rPr>
        <w:pict w14:anchorId="1F38360A">
          <v:shape id="_x0000_i1029" type="#_x0000_t75" alt="" style="width:5.65pt;height:9.65pt;mso-width-percent:0;mso-height-percent:0;mso-width-percent:0;mso-height-percent:0" filled="t">
            <v:fill color2="black"/>
            <v:imagedata r:id="rId11" o:title=""/>
          </v:shape>
        </w:pict>
      </w:r>
      <w:r>
        <w:t>Document Properties</w:t>
      </w:r>
      <w:r w:rsidR="00476790">
        <w:rPr>
          <w:noProof/>
          <w:position w:val="3"/>
        </w:rPr>
      </w:r>
      <w:r w:rsidR="00476790">
        <w:rPr>
          <w:noProof/>
          <w:position w:val="3"/>
        </w:rPr>
        <w:pict w14:anchorId="50C97880">
          <v:shape id="_x0000_i1030" type="#_x0000_t75" alt="" style="width:5.65pt;height:9.65pt;mso-width-percent:0;mso-height-percent:0;mso-width-percent:0;mso-height-percent:0" filled="t">
            <v:fill color2="black"/>
            <v:imagedata r:id="rId11" o:title=""/>
          </v:shape>
        </w:pict>
      </w:r>
      <w:r>
        <w:t xml:space="preserve">Fonts and select Show All Fonts. You can also use the program </w:t>
      </w:r>
      <w:proofErr w:type="spellStart"/>
      <w:r w:rsidRPr="009B6ABA">
        <w:rPr>
          <w:rStyle w:val="VerbatimChar"/>
        </w:rPr>
        <w:t>pdffonts</w:t>
      </w:r>
      <w:proofErr w:type="spellEnd"/>
      <w:r>
        <w:t xml:space="preserve"> which comes with </w:t>
      </w:r>
      <w:proofErr w:type="spellStart"/>
      <w:r>
        <w:rPr>
          <w:rStyle w:val="VerbatimChar"/>
        </w:rPr>
        <w:t>xpdf</w:t>
      </w:r>
      <w:proofErr w:type="spellEnd"/>
      <w:r>
        <w:t xml:space="preserve"> and is available out-of-the-box on most Linux machines.</w:t>
      </w:r>
    </w:p>
    <w:p w14:paraId="6C5105A4" w14:textId="77777777" w:rsidR="00EC3994" w:rsidRDefault="00000000">
      <w:pPr>
        <w:numPr>
          <w:ilvl w:val="0"/>
          <w:numId w:val="2"/>
        </w:numPr>
      </w:pPr>
      <w:proofErr w:type="spellStart"/>
      <w:r>
        <w:rPr>
          <w:rStyle w:val="VerbatimChar"/>
        </w:rPr>
        <w:t>xfig</w:t>
      </w:r>
      <w:proofErr w:type="spellEnd"/>
      <w:r>
        <w:t xml:space="preserve"> "patterned" shapes are implemented with bitmap fonts. Use "solid" shapes instead.</w:t>
      </w:r>
    </w:p>
    <w:p w14:paraId="58AB7EDD" w14:textId="77777777" w:rsidR="00EC3994" w:rsidRDefault="00000000">
      <w:pPr>
        <w:pStyle w:val="FirstParagraph"/>
      </w:pPr>
      <w:r>
        <w:t xml:space="preserve">If your file contains type 3 fonts or </w:t>
      </w:r>
      <w:proofErr w:type="spellStart"/>
      <w:r>
        <w:t>non embedded</w:t>
      </w:r>
      <w:proofErr w:type="spellEnd"/>
      <w:r>
        <w:t xml:space="preserve"> TrueType fonts, we will ask you to fix it.</w:t>
      </w:r>
    </w:p>
    <w:p w14:paraId="44FD775C" w14:textId="77777777" w:rsidR="00E723F9" w:rsidRPr="00E723F9" w:rsidRDefault="00E723F9" w:rsidP="00E723F9">
      <w:pPr>
        <w:pStyle w:val="Heading2"/>
        <w:rPr>
          <w:rFonts w:ascii="Consolas" w:hAnsi="Consolas"/>
        </w:rPr>
      </w:pPr>
      <w:bookmarkStart w:id="17" w:name="margins-in-latex"/>
      <w:r>
        <w:t>Acknowledgements</w:t>
      </w:r>
    </w:p>
    <w:p w14:paraId="24B243BC" w14:textId="77777777" w:rsidR="00EC3994" w:rsidRDefault="00000000">
      <w:pPr>
        <w:pStyle w:val="BodyText"/>
      </w:pPr>
      <w:r>
        <w:t>Use unnumbered first level headings for the acknowledgments. All acknowledgments go at the end of the paper before the list of references. Moreover, you are required to declare funding (financial activities supporting the submitted work) and competing interests (related financial activities outside the submitted work).</w:t>
      </w:r>
    </w:p>
    <w:p w14:paraId="65DD3892" w14:textId="208FD50A" w:rsidR="00EC3994" w:rsidRDefault="00000000">
      <w:pPr>
        <w:pStyle w:val="BodyText"/>
      </w:pPr>
      <w:r>
        <w:t xml:space="preserve">Do </w:t>
      </w:r>
      <w:r>
        <w:rPr>
          <w:b/>
          <w:bCs/>
        </w:rPr>
        <w:t>not</w:t>
      </w:r>
      <w:r>
        <w:t xml:space="preserve"> include this section in the anonymized submission, only in the final paper. </w:t>
      </w:r>
      <w:proofErr w:type="gramStart"/>
      <w:r w:rsidR="00E723F9">
        <w:t>Unfortunately</w:t>
      </w:r>
      <w:proofErr w:type="gramEnd"/>
      <w:r w:rsidR="00E723F9">
        <w:t xml:space="preserve"> you cannot</w:t>
      </w:r>
      <w:r>
        <w:t xml:space="preserve"> automatically hide this section in the anonymized submission</w:t>
      </w:r>
      <w:bookmarkEnd w:id="16"/>
      <w:bookmarkEnd w:id="17"/>
      <w:r w:rsidR="00E723F9">
        <w:t xml:space="preserve"> with this Word template; you’ll have to manually omit it and add it to the camera-ready version if the paper is accepted.</w:t>
      </w:r>
    </w:p>
    <w:p w14:paraId="72D0187F" w14:textId="77777777" w:rsidR="00EC3994" w:rsidRDefault="00000000">
      <w:pPr>
        <w:pStyle w:val="Heading1"/>
      </w:pPr>
      <w:bookmarkStart w:id="18" w:name="references"/>
      <w:r>
        <w:t>References</w:t>
      </w:r>
    </w:p>
    <w:p w14:paraId="3448A9B6" w14:textId="3D0C54F5" w:rsidR="00EC3994" w:rsidRDefault="00000000">
      <w:pPr>
        <w:pStyle w:val="FirstParagraph"/>
      </w:pPr>
      <w:r>
        <w:t xml:space="preserve">References follow the acknowledgments in the camera-ready paper. Use unnumbered first-level heading for the references. Any choice of citation style is acceptable </w:t>
      </w:r>
      <w:proofErr w:type="gramStart"/>
      <w:r>
        <w:t>as long as</w:t>
      </w:r>
      <w:proofErr w:type="gramEnd"/>
      <w:r>
        <w:t xml:space="preserve"> you are consistent. It is permissible to reduce the font size to 9 </w:t>
      </w:r>
      <w:proofErr w:type="gramStart"/>
      <w:r>
        <w:t>point</w:t>
      </w:r>
      <w:proofErr w:type="gramEnd"/>
      <w:r>
        <w:t xml:space="preserve"> when listing the references. Note that the Reference section does not count towards the page limit.</w:t>
      </w:r>
    </w:p>
    <w:p w14:paraId="62A38268" w14:textId="77777777" w:rsidR="00EC3994" w:rsidRDefault="00000000">
      <w:pPr>
        <w:pStyle w:val="BodyText"/>
      </w:pPr>
      <w:r>
        <w:lastRenderedPageBreak/>
        <w:t>[1] Alexander, J.A. &amp; Mozer, M.C. (1995) Template-based algorithms for connectionist rule extraction. In G. Tesauro, D.S. </w:t>
      </w:r>
      <w:proofErr w:type="spellStart"/>
      <w:r>
        <w:t>Touretzky</w:t>
      </w:r>
      <w:proofErr w:type="spellEnd"/>
      <w:r>
        <w:t xml:space="preserve"> and T.K. Leen (eds.), </w:t>
      </w:r>
      <w:r>
        <w:rPr>
          <w:i/>
          <w:iCs/>
        </w:rPr>
        <w:t>Advances in Neural Information Processing Systems 7</w:t>
      </w:r>
      <w:r>
        <w:t>, pp. 609–616. Cambridge, MA: MIT Press.</w:t>
      </w:r>
    </w:p>
    <w:p w14:paraId="35CEC113" w14:textId="77777777" w:rsidR="00EC3994" w:rsidRDefault="00000000">
      <w:pPr>
        <w:pStyle w:val="BodyText"/>
      </w:pPr>
      <w:r>
        <w:t xml:space="preserve">[2] Bower, J.M. &amp; Beeman, D. (1995) </w:t>
      </w:r>
      <w:r>
        <w:rPr>
          <w:i/>
          <w:iCs/>
        </w:rPr>
        <w:t xml:space="preserve">The Book of GENESIS: Exploring Realistic Neural Models with the </w:t>
      </w:r>
      <w:proofErr w:type="spellStart"/>
      <w:r>
        <w:rPr>
          <w:i/>
          <w:iCs/>
        </w:rPr>
        <w:t>GEneral</w:t>
      </w:r>
      <w:proofErr w:type="spellEnd"/>
      <w:r>
        <w:rPr>
          <w:i/>
          <w:iCs/>
        </w:rPr>
        <w:t xml:space="preserve"> </w:t>
      </w:r>
      <w:proofErr w:type="spellStart"/>
      <w:r>
        <w:rPr>
          <w:i/>
          <w:iCs/>
        </w:rPr>
        <w:t>NEural</w:t>
      </w:r>
      <w:proofErr w:type="spellEnd"/>
      <w:r>
        <w:rPr>
          <w:i/>
          <w:iCs/>
        </w:rPr>
        <w:t xml:space="preserve"> </w:t>
      </w:r>
      <w:proofErr w:type="spellStart"/>
      <w:r>
        <w:rPr>
          <w:i/>
          <w:iCs/>
        </w:rPr>
        <w:t>SImulation</w:t>
      </w:r>
      <w:proofErr w:type="spellEnd"/>
      <w:r>
        <w:rPr>
          <w:i/>
          <w:iCs/>
        </w:rPr>
        <w:t xml:space="preserve"> System.</w:t>
      </w:r>
      <w:r>
        <w:t xml:space="preserve"> New York: TELOS/Springer–Verlag.</w:t>
      </w:r>
    </w:p>
    <w:p w14:paraId="57D1C1F4" w14:textId="77777777" w:rsidR="00EC3994" w:rsidRDefault="00000000">
      <w:pPr>
        <w:pStyle w:val="BodyText"/>
      </w:pPr>
      <w:r>
        <w:t xml:space="preserve">[3] </w:t>
      </w:r>
      <w:proofErr w:type="spellStart"/>
      <w:r>
        <w:t>Hasselmo</w:t>
      </w:r>
      <w:proofErr w:type="spellEnd"/>
      <w:r>
        <w:t xml:space="preserve">, M.E., Schnell, E. &amp; Barkai, E. (1995) Dynamics of learning and recall at excitatory recurrent synapses and cholinergic modulation in rat hippocampal region CA3. </w:t>
      </w:r>
      <w:r>
        <w:rPr>
          <w:i/>
          <w:iCs/>
        </w:rPr>
        <w:t>Journal of Neuroscience</w:t>
      </w:r>
      <w:r>
        <w:t xml:space="preserve"> </w:t>
      </w:r>
      <w:r>
        <w:rPr>
          <w:b/>
          <w:bCs/>
        </w:rPr>
        <w:t>15</w:t>
      </w:r>
      <w:r>
        <w:t>(7):5249-5262.</w:t>
      </w:r>
      <w:bookmarkEnd w:id="18"/>
    </w:p>
    <w:p w14:paraId="250A957E" w14:textId="77777777" w:rsidR="00EC3994" w:rsidRDefault="00000000">
      <w:pPr>
        <w:pStyle w:val="Heading1"/>
      </w:pPr>
      <w:bookmarkStart w:id="19" w:name="X8fb791df69e6c622291fa75f5d97258ab2d23d8"/>
      <w:r>
        <w:t>Technical Appendices and Supplementary Material</w:t>
      </w:r>
    </w:p>
    <w:p w14:paraId="2215D32C" w14:textId="0358E351" w:rsidR="00E17892" w:rsidRDefault="00000000">
      <w:pPr>
        <w:pStyle w:val="FirstParagraph"/>
      </w:pPr>
      <w:r>
        <w:t>Technical appendices with additional results, figures, graphs and proofs may be submitted with the paper submission before the full submission deadline (see above), or as a separate PDF in the before the supplementary material deadline. There is no page limit for the technical appendices.</w:t>
      </w:r>
      <w:bookmarkEnd w:id="19"/>
    </w:p>
    <w:sectPr w:rsidR="00E17892" w:rsidSect="00245E89">
      <w:footerReference w:type="even" r:id="rId12"/>
      <w:footerReference w:type="default" r:id="rId13"/>
      <w:pgSz w:w="12220" w:h="15840"/>
      <w:pgMar w:top="1440" w:right="2160" w:bottom="1440" w:left="2160" w:header="720" w:footer="720" w:gutter="0"/>
      <w:lnNumType w:countBy="1" w:restart="continuou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F49B5" w14:textId="77777777" w:rsidR="001607CD" w:rsidRDefault="001607CD">
      <w:r>
        <w:separator/>
      </w:r>
    </w:p>
  </w:endnote>
  <w:endnote w:type="continuationSeparator" w:id="0">
    <w:p w14:paraId="24C7CFF3" w14:textId="77777777" w:rsidR="001607CD" w:rsidRDefault="00160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font56">
    <w:altName w:val="Calibri"/>
    <w:panose1 w:val="020B0604020202020204"/>
    <w:charset w:val="01"/>
    <w:family w:val="auto"/>
    <w:pitch w:val="variable"/>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Liberation Sans">
    <w:altName w:val="Arial"/>
    <w:panose1 w:val="020B0604020202020204"/>
    <w:charset w:val="01"/>
    <w:family w:val="swiss"/>
    <w:pitch w:val="variable"/>
  </w:font>
  <w:font w:name="DejaVu Sans">
    <w:panose1 w:val="020B0604020202020204"/>
    <w:charset w:val="01"/>
    <w:family w:val="auto"/>
    <w:pitch w:val="variable"/>
  </w:font>
  <w:font w:name="Droid Sans Devanagari">
    <w:panose1 w:val="020B0604020202020204"/>
    <w:charset w:val="01"/>
    <w:family w:val="auto"/>
    <w:pitch w:val="variable"/>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933392648"/>
      <w:docPartObj>
        <w:docPartGallery w:val="Page Numbers (Bottom of Page)"/>
        <w:docPartUnique/>
      </w:docPartObj>
    </w:sdtPr>
    <w:sdtContent>
      <w:p w14:paraId="249993DA" w14:textId="02B3DD85" w:rsidR="009B6ABA" w:rsidRDefault="009B6ABA" w:rsidP="00611A40">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564697FC" w14:textId="77777777" w:rsidR="009B6ABA" w:rsidRDefault="009B6ABA" w:rsidP="009B6AB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882171514"/>
      <w:docPartObj>
        <w:docPartGallery w:val="Page Numbers (Bottom of Page)"/>
        <w:docPartUnique/>
      </w:docPartObj>
    </w:sdtPr>
    <w:sdtContent>
      <w:p w14:paraId="761496C9" w14:textId="31541DDC" w:rsidR="009B6ABA" w:rsidRDefault="009B6ABA" w:rsidP="00611A40">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sdtContent>
  </w:sdt>
  <w:p w14:paraId="07A8121E" w14:textId="733DE24F" w:rsidR="009B6ABA" w:rsidRDefault="009B6ABA" w:rsidP="009B6AB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13A48" w14:textId="77777777" w:rsidR="001607CD" w:rsidRDefault="001607CD">
      <w:r>
        <w:separator/>
      </w:r>
    </w:p>
  </w:footnote>
  <w:footnote w:type="continuationSeparator" w:id="0">
    <w:p w14:paraId="4C19D9EB" w14:textId="77777777" w:rsidR="001607CD" w:rsidRDefault="001607CD">
      <w:r>
        <w:continuationSeparator/>
      </w:r>
    </w:p>
  </w:footnote>
  <w:footnote w:id="1">
    <w:p w14:paraId="666010EF" w14:textId="75BD75D4" w:rsidR="00EC3994" w:rsidRDefault="00000000" w:rsidP="00945DE1">
      <w:pPr>
        <w:pStyle w:val="FootnoteText"/>
      </w:pPr>
      <w:r>
        <w:rPr>
          <w:rStyle w:val="FootnoteCharacters"/>
          <w:rFonts w:ascii="Cambria" w:hAnsi="Cambria"/>
        </w:rPr>
        <w:footnoteRef/>
      </w:r>
      <w:r>
        <w:t xml:space="preserve"> Use footnote for </w:t>
      </w:r>
      <w:r w:rsidRPr="002F1849">
        <w:t>providing</w:t>
      </w:r>
      <w:r>
        <w:t xml:space="preserve"> further information about author (webpage, alternative address)—</w:t>
      </w:r>
      <w:r>
        <w:rPr>
          <w:i/>
          <w:iCs/>
        </w:rPr>
        <w:t>not</w:t>
      </w:r>
      <w:r>
        <w:t xml:space="preserve"> for acknowledging funding agencies.</w:t>
      </w:r>
      <w:r w:rsidR="00C52F42">
        <w:t xml:space="preserve">  </w:t>
      </w:r>
      <w:r w:rsidR="00C52F42" w:rsidRPr="00C52F42">
        <w:rPr>
          <w:b/>
          <w:bCs/>
        </w:rPr>
        <w:t xml:space="preserve">NB: You must NOT include identifiable author information when submitting for </w:t>
      </w:r>
      <w:proofErr w:type="gramStart"/>
      <w:r w:rsidR="00C52F42" w:rsidRPr="00C52F42">
        <w:rPr>
          <w:b/>
          <w:bCs/>
        </w:rPr>
        <w:t>review, and</w:t>
      </w:r>
      <w:proofErr w:type="gramEnd"/>
      <w:r w:rsidR="00C52F42" w:rsidRPr="00C52F42">
        <w:rPr>
          <w:b/>
          <w:bCs/>
        </w:rPr>
        <w:t xml:space="preserve"> then adding it to the final version if accepted.</w:t>
      </w:r>
    </w:p>
  </w:footnote>
  <w:footnote w:id="2">
    <w:p w14:paraId="0E769AA9" w14:textId="77777777" w:rsidR="00EC3994" w:rsidRDefault="00000000">
      <w:pPr>
        <w:pStyle w:val="FootnoteText"/>
        <w:spacing w:after="200"/>
      </w:pPr>
      <w:r>
        <w:rPr>
          <w:rStyle w:val="FootnoteCharacters"/>
          <w:rFonts w:ascii="Cambria" w:hAnsi="Cambria"/>
        </w:rPr>
        <w:footnoteRef/>
      </w:r>
      <w:r>
        <w:t xml:space="preserve"> Sample of the first footnote.</w:t>
      </w:r>
    </w:p>
  </w:footnote>
  <w:footnote w:id="3">
    <w:p w14:paraId="77180634" w14:textId="77777777" w:rsidR="00EC3994" w:rsidRDefault="00000000">
      <w:pPr>
        <w:pStyle w:val="FootnoteText"/>
        <w:spacing w:after="200"/>
      </w:pPr>
      <w:r>
        <w:rPr>
          <w:rStyle w:val="FootnoteCharacters"/>
          <w:rFonts w:ascii="Cambria" w:hAnsi="Cambria"/>
        </w:rPr>
        <w:footnoteRef/>
      </w:r>
      <w:r>
        <w:t xml:space="preserve"> As in this example.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1000"/>
    <w:lvl w:ilvl="0">
      <w:numFmt w:val="bullet"/>
      <w:lvlText w:val=""/>
      <w:lvlJc w:val="left"/>
      <w:pPr>
        <w:tabs>
          <w:tab w:val="num" w:pos="0"/>
        </w:tabs>
        <w:ind w:left="720" w:hanging="480"/>
      </w:pPr>
      <w:rPr>
        <w:rFonts w:ascii="Symbol" w:hAnsi="Symbol"/>
      </w:rPr>
    </w:lvl>
    <w:lvl w:ilvl="1">
      <w:numFmt w:val="bullet"/>
      <w:lvlText w:val=""/>
      <w:lvlJc w:val="left"/>
      <w:pPr>
        <w:tabs>
          <w:tab w:val="num" w:pos="0"/>
        </w:tabs>
        <w:ind w:left="1440" w:hanging="480"/>
      </w:pPr>
      <w:rPr>
        <w:rFonts w:ascii="Symbol" w:hAnsi="Symbol"/>
      </w:rPr>
    </w:lvl>
    <w:lvl w:ilvl="2">
      <w:numFmt w:val="bullet"/>
      <w:lvlText w:val=""/>
      <w:lvlJc w:val="left"/>
      <w:pPr>
        <w:tabs>
          <w:tab w:val="num" w:pos="0"/>
        </w:tabs>
        <w:ind w:left="2160" w:hanging="480"/>
      </w:pPr>
      <w:rPr>
        <w:rFonts w:ascii="Symbol" w:hAnsi="Symbol"/>
      </w:rPr>
    </w:lvl>
    <w:lvl w:ilvl="3">
      <w:numFmt w:val="bullet"/>
      <w:lvlText w:val=""/>
      <w:lvlJc w:val="left"/>
      <w:pPr>
        <w:tabs>
          <w:tab w:val="num" w:pos="0"/>
        </w:tabs>
        <w:ind w:left="2880" w:hanging="480"/>
      </w:pPr>
      <w:rPr>
        <w:rFonts w:ascii="Symbol" w:hAnsi="Symbol"/>
      </w:rPr>
    </w:lvl>
    <w:lvl w:ilvl="4">
      <w:numFmt w:val="bullet"/>
      <w:lvlText w:val=""/>
      <w:lvlJc w:val="left"/>
      <w:pPr>
        <w:tabs>
          <w:tab w:val="num" w:pos="0"/>
        </w:tabs>
        <w:ind w:left="3600" w:hanging="480"/>
      </w:pPr>
      <w:rPr>
        <w:rFonts w:ascii="Symbol" w:hAnsi="Symbol"/>
      </w:rPr>
    </w:lvl>
    <w:lvl w:ilvl="5">
      <w:numFmt w:val="bullet"/>
      <w:lvlText w:val=""/>
      <w:lvlJc w:val="left"/>
      <w:pPr>
        <w:tabs>
          <w:tab w:val="num" w:pos="0"/>
        </w:tabs>
        <w:ind w:left="4320" w:hanging="480"/>
      </w:pPr>
      <w:rPr>
        <w:rFonts w:ascii="Symbol" w:hAnsi="Symbol"/>
      </w:rPr>
    </w:lvl>
    <w:lvl w:ilvl="6">
      <w:numFmt w:val="bullet"/>
      <w:lvlText w:val=""/>
      <w:lvlJc w:val="left"/>
      <w:pPr>
        <w:tabs>
          <w:tab w:val="num" w:pos="0"/>
        </w:tabs>
        <w:ind w:left="5040" w:hanging="480"/>
      </w:pPr>
      <w:rPr>
        <w:rFonts w:ascii="Symbol" w:hAnsi="Symbol"/>
      </w:rPr>
    </w:lvl>
    <w:lvl w:ilvl="7">
      <w:numFmt w:val="bullet"/>
      <w:lvlText w:val=""/>
      <w:lvlJc w:val="left"/>
      <w:pPr>
        <w:tabs>
          <w:tab w:val="num" w:pos="0"/>
        </w:tabs>
        <w:ind w:left="5760" w:hanging="480"/>
      </w:pPr>
      <w:rPr>
        <w:rFonts w:ascii="Symbol" w:hAnsi="Symbol"/>
      </w:rPr>
    </w:lvl>
    <w:lvl w:ilvl="8">
      <w:numFmt w:val="bullet"/>
      <w:lvlText w:val=""/>
      <w:lvlJc w:val="left"/>
      <w:pPr>
        <w:tabs>
          <w:tab w:val="num" w:pos="0"/>
        </w:tabs>
        <w:ind w:left="6480" w:hanging="480"/>
      </w:pPr>
      <w:rPr>
        <w:rFonts w:ascii="Symbol" w:hAnsi="Symbol"/>
      </w:rPr>
    </w:lvl>
  </w:abstractNum>
  <w:abstractNum w:abstractNumId="1" w15:restartNumberingAfterBreak="0">
    <w:nsid w:val="00000002"/>
    <w:multiLevelType w:val="multilevel"/>
    <w:tmpl w:val="00000002"/>
    <w:name w:val="WWNum1001"/>
    <w:lvl w:ilvl="0">
      <w:numFmt w:val="bullet"/>
      <w:lvlText w:val=""/>
      <w:lvlJc w:val="left"/>
      <w:pPr>
        <w:tabs>
          <w:tab w:val="num" w:pos="0"/>
        </w:tabs>
        <w:ind w:left="720" w:hanging="480"/>
      </w:pPr>
      <w:rPr>
        <w:rFonts w:ascii="Symbol" w:hAnsi="Symbol"/>
      </w:rPr>
    </w:lvl>
    <w:lvl w:ilvl="1">
      <w:numFmt w:val="bullet"/>
      <w:lvlText w:val=""/>
      <w:lvlJc w:val="left"/>
      <w:pPr>
        <w:tabs>
          <w:tab w:val="num" w:pos="0"/>
        </w:tabs>
        <w:ind w:left="1440" w:hanging="480"/>
      </w:pPr>
      <w:rPr>
        <w:rFonts w:ascii="Symbol" w:hAnsi="Symbol"/>
      </w:rPr>
    </w:lvl>
    <w:lvl w:ilvl="2">
      <w:numFmt w:val="bullet"/>
      <w:lvlText w:val=""/>
      <w:lvlJc w:val="left"/>
      <w:pPr>
        <w:tabs>
          <w:tab w:val="num" w:pos="0"/>
        </w:tabs>
        <w:ind w:left="2160" w:hanging="480"/>
      </w:pPr>
      <w:rPr>
        <w:rFonts w:ascii="Symbol" w:hAnsi="Symbol"/>
      </w:rPr>
    </w:lvl>
    <w:lvl w:ilvl="3">
      <w:numFmt w:val="bullet"/>
      <w:lvlText w:val=""/>
      <w:lvlJc w:val="left"/>
      <w:pPr>
        <w:tabs>
          <w:tab w:val="num" w:pos="0"/>
        </w:tabs>
        <w:ind w:left="2880" w:hanging="480"/>
      </w:pPr>
      <w:rPr>
        <w:rFonts w:ascii="Symbol" w:hAnsi="Symbol"/>
      </w:rPr>
    </w:lvl>
    <w:lvl w:ilvl="4">
      <w:numFmt w:val="bullet"/>
      <w:lvlText w:val=""/>
      <w:lvlJc w:val="left"/>
      <w:pPr>
        <w:tabs>
          <w:tab w:val="num" w:pos="0"/>
        </w:tabs>
        <w:ind w:left="3600" w:hanging="480"/>
      </w:pPr>
      <w:rPr>
        <w:rFonts w:ascii="Symbol" w:hAnsi="Symbol"/>
      </w:rPr>
    </w:lvl>
    <w:lvl w:ilvl="5">
      <w:numFmt w:val="bullet"/>
      <w:lvlText w:val=""/>
      <w:lvlJc w:val="left"/>
      <w:pPr>
        <w:tabs>
          <w:tab w:val="num" w:pos="0"/>
        </w:tabs>
        <w:ind w:left="4320" w:hanging="480"/>
      </w:pPr>
      <w:rPr>
        <w:rFonts w:ascii="Symbol" w:hAnsi="Symbol"/>
      </w:rPr>
    </w:lvl>
    <w:lvl w:ilvl="6">
      <w:numFmt w:val="bullet"/>
      <w:lvlText w:val=""/>
      <w:lvlJc w:val="left"/>
      <w:pPr>
        <w:tabs>
          <w:tab w:val="num" w:pos="0"/>
        </w:tabs>
        <w:ind w:left="5040" w:hanging="480"/>
      </w:pPr>
      <w:rPr>
        <w:rFonts w:ascii="Symbol" w:hAnsi="Symbol"/>
      </w:rPr>
    </w:lvl>
    <w:lvl w:ilvl="7">
      <w:numFmt w:val="bullet"/>
      <w:lvlText w:val=""/>
      <w:lvlJc w:val="left"/>
      <w:pPr>
        <w:tabs>
          <w:tab w:val="num" w:pos="0"/>
        </w:tabs>
        <w:ind w:left="5760" w:hanging="480"/>
      </w:pPr>
      <w:rPr>
        <w:rFonts w:ascii="Symbol" w:hAnsi="Symbol"/>
      </w:rPr>
    </w:lvl>
    <w:lvl w:ilvl="8">
      <w:numFmt w:val="bullet"/>
      <w:lvlText w:val=""/>
      <w:lvlJc w:val="left"/>
      <w:pPr>
        <w:tabs>
          <w:tab w:val="num" w:pos="0"/>
        </w:tabs>
        <w:ind w:left="6480" w:hanging="480"/>
      </w:pPr>
      <w:rPr>
        <w:rFonts w:ascii="Symbol" w:hAnsi="Symbol"/>
      </w:rPr>
    </w:lvl>
  </w:abstractNum>
  <w:abstractNum w:abstractNumId="2" w15:restartNumberingAfterBreak="0">
    <w:nsid w:val="00000003"/>
    <w:multiLevelType w:val="multilevel"/>
    <w:tmpl w:val="0000000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1D9D3EA6"/>
    <w:multiLevelType w:val="multilevel"/>
    <w:tmpl w:val="FF6C614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258518985">
    <w:abstractNumId w:val="0"/>
  </w:num>
  <w:num w:numId="2" w16cid:durableId="2018724647">
    <w:abstractNumId w:val="1"/>
  </w:num>
  <w:num w:numId="3" w16cid:durableId="1792087996">
    <w:abstractNumId w:val="2"/>
  </w:num>
  <w:num w:numId="4" w16cid:durableId="524332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6"/>
  <w:displayBackgroundShape/>
  <w:embedSystemFont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4E8"/>
    <w:rsid w:val="001607CD"/>
    <w:rsid w:val="001F6BEC"/>
    <w:rsid w:val="00245E89"/>
    <w:rsid w:val="002F1849"/>
    <w:rsid w:val="003F7597"/>
    <w:rsid w:val="00476790"/>
    <w:rsid w:val="004828BB"/>
    <w:rsid w:val="005244A8"/>
    <w:rsid w:val="00537034"/>
    <w:rsid w:val="00611A40"/>
    <w:rsid w:val="006736F6"/>
    <w:rsid w:val="008744A0"/>
    <w:rsid w:val="00945DE1"/>
    <w:rsid w:val="00996CCF"/>
    <w:rsid w:val="009B6ABA"/>
    <w:rsid w:val="00C52F42"/>
    <w:rsid w:val="00D57F80"/>
    <w:rsid w:val="00E17892"/>
    <w:rsid w:val="00E274E8"/>
    <w:rsid w:val="00E454E6"/>
    <w:rsid w:val="00E723F9"/>
    <w:rsid w:val="00EC3994"/>
    <w:rsid w:val="00EE3823"/>
    <w:rsid w:val="00F83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2F01420"/>
  <w15:chartTrackingRefBased/>
  <w15:docId w15:val="{CBD2FF38-E282-C647-9213-CA21589ED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E89"/>
    <w:rPr>
      <w:rFonts w:eastAsia="Cambria" w:cs="font56"/>
      <w:szCs w:val="24"/>
    </w:rPr>
  </w:style>
  <w:style w:type="paragraph" w:styleId="Heading1">
    <w:name w:val="heading 1"/>
    <w:basedOn w:val="Normal"/>
    <w:next w:val="BodyText"/>
    <w:qFormat/>
    <w:rsid w:val="00537034"/>
    <w:pPr>
      <w:keepNext/>
      <w:keepLines/>
      <w:numPr>
        <w:numId w:val="4"/>
      </w:numPr>
      <w:spacing w:before="480"/>
      <w:outlineLvl w:val="0"/>
    </w:pPr>
    <w:rPr>
      <w:rFonts w:eastAsia="font56"/>
      <w:b/>
      <w:bCs/>
      <w:szCs w:val="32"/>
    </w:rPr>
  </w:style>
  <w:style w:type="paragraph" w:styleId="Heading2">
    <w:name w:val="heading 2"/>
    <w:basedOn w:val="Normal"/>
    <w:next w:val="BodyText"/>
    <w:qFormat/>
    <w:rsid w:val="00537034"/>
    <w:pPr>
      <w:keepNext/>
      <w:keepLines/>
      <w:numPr>
        <w:ilvl w:val="1"/>
        <w:numId w:val="4"/>
      </w:numPr>
      <w:spacing w:before="200"/>
      <w:outlineLvl w:val="1"/>
    </w:pPr>
    <w:rPr>
      <w:rFonts w:eastAsia="font56"/>
      <w:b/>
      <w:bCs/>
      <w:szCs w:val="28"/>
    </w:rPr>
  </w:style>
  <w:style w:type="paragraph" w:styleId="Heading3">
    <w:name w:val="heading 3"/>
    <w:basedOn w:val="Normal"/>
    <w:next w:val="BodyText"/>
    <w:qFormat/>
    <w:rsid w:val="003F7597"/>
    <w:pPr>
      <w:keepNext/>
      <w:keepLines/>
      <w:numPr>
        <w:ilvl w:val="2"/>
        <w:numId w:val="4"/>
      </w:numPr>
      <w:spacing w:before="200"/>
      <w:outlineLvl w:val="2"/>
    </w:pPr>
    <w:rPr>
      <w:rFonts w:ascii="Calibri" w:eastAsia="font56" w:hAnsi="Calibri"/>
      <w:b/>
      <w:bCs/>
    </w:rPr>
  </w:style>
  <w:style w:type="paragraph" w:styleId="Heading4">
    <w:name w:val="heading 4"/>
    <w:basedOn w:val="Normal"/>
    <w:next w:val="BodyText"/>
    <w:qFormat/>
    <w:rsid w:val="003F7597"/>
    <w:pPr>
      <w:keepNext/>
      <w:keepLines/>
      <w:numPr>
        <w:ilvl w:val="3"/>
        <w:numId w:val="4"/>
      </w:numPr>
      <w:spacing w:before="200"/>
      <w:outlineLvl w:val="3"/>
    </w:pPr>
    <w:rPr>
      <w:rFonts w:eastAsia="font56"/>
      <w:bCs/>
      <w:i/>
    </w:rPr>
  </w:style>
  <w:style w:type="paragraph" w:styleId="Heading5">
    <w:name w:val="heading 5"/>
    <w:basedOn w:val="Normal"/>
    <w:next w:val="BodyText"/>
    <w:qFormat/>
    <w:pPr>
      <w:keepNext/>
      <w:keepLines/>
      <w:numPr>
        <w:ilvl w:val="4"/>
        <w:numId w:val="4"/>
      </w:numPr>
      <w:spacing w:before="200"/>
      <w:outlineLvl w:val="4"/>
    </w:pPr>
    <w:rPr>
      <w:rFonts w:ascii="Calibri" w:eastAsia="font56" w:hAnsi="Calibri"/>
      <w:iCs/>
      <w:color w:val="4F81BD"/>
      <w:sz w:val="24"/>
    </w:rPr>
  </w:style>
  <w:style w:type="paragraph" w:styleId="Heading6">
    <w:name w:val="heading 6"/>
    <w:basedOn w:val="Normal"/>
    <w:next w:val="BodyText"/>
    <w:qFormat/>
    <w:pPr>
      <w:keepNext/>
      <w:keepLines/>
      <w:numPr>
        <w:ilvl w:val="5"/>
        <w:numId w:val="4"/>
      </w:numPr>
      <w:spacing w:before="200"/>
      <w:outlineLvl w:val="5"/>
    </w:pPr>
    <w:rPr>
      <w:rFonts w:ascii="Calibri" w:eastAsia="font56" w:hAnsi="Calibri"/>
      <w:color w:val="4F81BD"/>
      <w:sz w:val="24"/>
    </w:rPr>
  </w:style>
  <w:style w:type="paragraph" w:styleId="Heading7">
    <w:name w:val="heading 7"/>
    <w:basedOn w:val="Normal"/>
    <w:next w:val="BodyText"/>
    <w:qFormat/>
    <w:pPr>
      <w:keepNext/>
      <w:keepLines/>
      <w:numPr>
        <w:ilvl w:val="6"/>
        <w:numId w:val="4"/>
      </w:numPr>
      <w:spacing w:before="200"/>
      <w:outlineLvl w:val="6"/>
    </w:pPr>
    <w:rPr>
      <w:rFonts w:ascii="Calibri" w:eastAsia="font56" w:hAnsi="Calibri"/>
      <w:color w:val="4F81BD"/>
      <w:sz w:val="24"/>
    </w:rPr>
  </w:style>
  <w:style w:type="paragraph" w:styleId="Heading8">
    <w:name w:val="heading 8"/>
    <w:basedOn w:val="Normal"/>
    <w:next w:val="BodyText"/>
    <w:qFormat/>
    <w:pPr>
      <w:keepNext/>
      <w:keepLines/>
      <w:numPr>
        <w:ilvl w:val="7"/>
        <w:numId w:val="4"/>
      </w:numPr>
      <w:spacing w:before="200"/>
      <w:outlineLvl w:val="7"/>
    </w:pPr>
    <w:rPr>
      <w:rFonts w:ascii="Calibri" w:eastAsia="font56" w:hAnsi="Calibri"/>
      <w:color w:val="4F81BD"/>
      <w:sz w:val="24"/>
    </w:rPr>
  </w:style>
  <w:style w:type="paragraph" w:styleId="Heading9">
    <w:name w:val="heading 9"/>
    <w:basedOn w:val="Normal"/>
    <w:next w:val="BodyText"/>
    <w:qFormat/>
    <w:pPr>
      <w:keepNext/>
      <w:keepLines/>
      <w:numPr>
        <w:ilvl w:val="8"/>
        <w:numId w:val="4"/>
      </w:numPr>
      <w:spacing w:before="200"/>
      <w:outlineLvl w:val="8"/>
    </w:pPr>
    <w:rPr>
      <w:rFonts w:ascii="Calibri" w:eastAsia="font56" w:hAnsi="Calibri"/>
      <w:color w:val="4F81BD"/>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style>
  <w:style w:type="character" w:customStyle="1" w:styleId="VerbatimChar">
    <w:name w:val="Verbatim Char"/>
    <w:rsid w:val="009B6ABA"/>
    <w:rPr>
      <w:rFonts w:ascii="Consolas" w:hAnsi="Consolas"/>
      <w:sz w:val="20"/>
    </w:rPr>
  </w:style>
  <w:style w:type="character" w:customStyle="1" w:styleId="SectionNumber">
    <w:name w:val="Section Number"/>
    <w:basedOn w:val="BodyTextChar"/>
  </w:style>
  <w:style w:type="character" w:customStyle="1" w:styleId="FootnoteCharacters">
    <w:name w:val="Footnote Characters"/>
    <w:basedOn w:val="BodyTextChar"/>
    <w:rPr>
      <w:vertAlign w:val="superscript"/>
    </w:rPr>
  </w:style>
  <w:style w:type="character" w:styleId="FootnoteReference">
    <w:name w:val="footnote reference"/>
    <w:rPr>
      <w:vertAlign w:val="superscript"/>
    </w:rPr>
  </w:style>
  <w:style w:type="character" w:styleId="Hyperlink">
    <w:name w:val="Hyperlink"/>
    <w:basedOn w:val="BodyTextChar"/>
    <w:rPr>
      <w:color w:val="4F81BD"/>
    </w:rPr>
  </w:style>
  <w:style w:type="character" w:customStyle="1" w:styleId="KeywordTok">
    <w:name w:val="KeywordTok"/>
    <w:basedOn w:val="VerbatimChar"/>
    <w:rPr>
      <w:rFonts w:ascii="Consolas" w:hAnsi="Consolas"/>
      <w:b/>
      <w:color w:val="007020"/>
      <w:sz w:val="20"/>
    </w:rPr>
  </w:style>
  <w:style w:type="character" w:customStyle="1" w:styleId="DataTypeTok">
    <w:name w:val="DataTypeTok"/>
    <w:basedOn w:val="VerbatimChar"/>
    <w:rPr>
      <w:rFonts w:ascii="Consolas" w:hAnsi="Consolas"/>
      <w:color w:val="902000"/>
      <w:sz w:val="20"/>
    </w:rPr>
  </w:style>
  <w:style w:type="character" w:customStyle="1" w:styleId="DecValTok">
    <w:name w:val="DecValTok"/>
    <w:basedOn w:val="VerbatimChar"/>
    <w:rPr>
      <w:rFonts w:ascii="Consolas" w:hAnsi="Consolas"/>
      <w:color w:val="40A070"/>
      <w:sz w:val="20"/>
    </w:rPr>
  </w:style>
  <w:style w:type="character" w:customStyle="1" w:styleId="BaseNTok">
    <w:name w:val="BaseNTok"/>
    <w:basedOn w:val="VerbatimChar"/>
    <w:rPr>
      <w:rFonts w:ascii="Consolas" w:hAnsi="Consolas"/>
      <w:color w:val="40A070"/>
      <w:sz w:val="20"/>
    </w:rPr>
  </w:style>
  <w:style w:type="character" w:customStyle="1" w:styleId="FloatTok">
    <w:name w:val="FloatTok"/>
    <w:basedOn w:val="VerbatimChar"/>
    <w:rPr>
      <w:rFonts w:ascii="Consolas" w:hAnsi="Consolas"/>
      <w:color w:val="40A070"/>
      <w:sz w:val="20"/>
    </w:rPr>
  </w:style>
  <w:style w:type="character" w:customStyle="1" w:styleId="ConstantTok">
    <w:name w:val="ConstantTok"/>
    <w:basedOn w:val="VerbatimChar"/>
    <w:rPr>
      <w:rFonts w:ascii="Consolas" w:hAnsi="Consolas"/>
      <w:color w:val="880000"/>
      <w:sz w:val="20"/>
    </w:rPr>
  </w:style>
  <w:style w:type="character" w:customStyle="1" w:styleId="CharTok">
    <w:name w:val="CharTok"/>
    <w:basedOn w:val="VerbatimChar"/>
    <w:rPr>
      <w:rFonts w:ascii="Consolas" w:hAnsi="Consolas"/>
      <w:color w:val="4070A0"/>
      <w:sz w:val="20"/>
    </w:rPr>
  </w:style>
  <w:style w:type="character" w:customStyle="1" w:styleId="SpecialCharTok">
    <w:name w:val="SpecialCharTok"/>
    <w:basedOn w:val="VerbatimChar"/>
    <w:rPr>
      <w:rFonts w:ascii="Consolas" w:hAnsi="Consolas"/>
      <w:color w:val="4070A0"/>
      <w:sz w:val="20"/>
    </w:rPr>
  </w:style>
  <w:style w:type="character" w:customStyle="1" w:styleId="StringTok">
    <w:name w:val="StringTok"/>
    <w:basedOn w:val="VerbatimChar"/>
    <w:rPr>
      <w:rFonts w:ascii="Consolas" w:hAnsi="Consolas"/>
      <w:color w:val="4070A0"/>
      <w:sz w:val="20"/>
    </w:rPr>
  </w:style>
  <w:style w:type="character" w:customStyle="1" w:styleId="VerbatimStringTok">
    <w:name w:val="VerbatimStringTok"/>
    <w:basedOn w:val="VerbatimChar"/>
    <w:rPr>
      <w:rFonts w:ascii="Consolas" w:hAnsi="Consolas"/>
      <w:color w:val="4070A0"/>
      <w:sz w:val="20"/>
    </w:rPr>
  </w:style>
  <w:style w:type="character" w:customStyle="1" w:styleId="SpecialStringTok">
    <w:name w:val="SpecialStringTok"/>
    <w:basedOn w:val="VerbatimChar"/>
    <w:rPr>
      <w:rFonts w:ascii="Consolas" w:hAnsi="Consolas"/>
      <w:color w:val="BB6688"/>
      <w:sz w:val="20"/>
    </w:rPr>
  </w:style>
  <w:style w:type="character" w:customStyle="1" w:styleId="ImportTok">
    <w:name w:val="ImportTok"/>
    <w:basedOn w:val="VerbatimChar"/>
    <w:rPr>
      <w:rFonts w:ascii="Consolas" w:hAnsi="Consolas"/>
      <w:b/>
      <w:color w:val="008000"/>
      <w:sz w:val="20"/>
    </w:rPr>
  </w:style>
  <w:style w:type="character" w:customStyle="1" w:styleId="CommentTok">
    <w:name w:val="CommentTok"/>
    <w:basedOn w:val="VerbatimChar"/>
    <w:rPr>
      <w:rFonts w:ascii="Consolas" w:hAnsi="Consolas"/>
      <w:i/>
      <w:color w:val="60A0B0"/>
      <w:sz w:val="20"/>
    </w:rPr>
  </w:style>
  <w:style w:type="character" w:customStyle="1" w:styleId="DocumentationTok">
    <w:name w:val="DocumentationTok"/>
    <w:basedOn w:val="VerbatimChar"/>
    <w:rPr>
      <w:rFonts w:ascii="Consolas" w:hAnsi="Consolas"/>
      <w:i/>
      <w:color w:val="BA2121"/>
      <w:sz w:val="20"/>
    </w:rPr>
  </w:style>
  <w:style w:type="character" w:customStyle="1" w:styleId="AnnotationTok">
    <w:name w:val="AnnotationTok"/>
    <w:basedOn w:val="VerbatimChar"/>
    <w:rPr>
      <w:rFonts w:ascii="Consolas" w:hAnsi="Consolas"/>
      <w:b/>
      <w:i/>
      <w:color w:val="60A0B0"/>
      <w:sz w:val="20"/>
    </w:rPr>
  </w:style>
  <w:style w:type="character" w:customStyle="1" w:styleId="CommentVarTok">
    <w:name w:val="CommentVarTok"/>
    <w:basedOn w:val="VerbatimChar"/>
    <w:rPr>
      <w:rFonts w:ascii="Consolas" w:hAnsi="Consolas"/>
      <w:b/>
      <w:i/>
      <w:color w:val="60A0B0"/>
      <w:sz w:val="20"/>
    </w:rPr>
  </w:style>
  <w:style w:type="character" w:customStyle="1" w:styleId="OtherTok">
    <w:name w:val="OtherTok"/>
    <w:basedOn w:val="VerbatimChar"/>
    <w:rPr>
      <w:rFonts w:ascii="Consolas" w:hAnsi="Consolas"/>
      <w:color w:val="007020"/>
      <w:sz w:val="20"/>
    </w:rPr>
  </w:style>
  <w:style w:type="character" w:customStyle="1" w:styleId="FunctionTok">
    <w:name w:val="FunctionTok"/>
    <w:basedOn w:val="VerbatimChar"/>
    <w:rPr>
      <w:rFonts w:ascii="Consolas" w:hAnsi="Consolas"/>
      <w:color w:val="06287E"/>
      <w:sz w:val="20"/>
    </w:rPr>
  </w:style>
  <w:style w:type="character" w:customStyle="1" w:styleId="VariableTok">
    <w:name w:val="VariableTok"/>
    <w:basedOn w:val="VerbatimChar"/>
    <w:rPr>
      <w:rFonts w:ascii="Consolas" w:hAnsi="Consolas"/>
      <w:color w:val="19177C"/>
      <w:sz w:val="20"/>
    </w:rPr>
  </w:style>
  <w:style w:type="character" w:customStyle="1" w:styleId="ControlFlowTok">
    <w:name w:val="ControlFlowTok"/>
    <w:basedOn w:val="VerbatimChar"/>
    <w:rPr>
      <w:rFonts w:ascii="Consolas" w:hAnsi="Consolas"/>
      <w:b/>
      <w:color w:val="007020"/>
      <w:sz w:val="20"/>
    </w:rPr>
  </w:style>
  <w:style w:type="character" w:customStyle="1" w:styleId="OperatorTok">
    <w:name w:val="OperatorTok"/>
    <w:basedOn w:val="VerbatimChar"/>
    <w:rPr>
      <w:rFonts w:ascii="Consolas" w:hAnsi="Consolas"/>
      <w:color w:val="666666"/>
      <w:sz w:val="20"/>
    </w:rPr>
  </w:style>
  <w:style w:type="character" w:customStyle="1" w:styleId="BuiltInTok">
    <w:name w:val="BuiltInTok"/>
    <w:basedOn w:val="VerbatimChar"/>
    <w:rPr>
      <w:rFonts w:ascii="Consolas" w:hAnsi="Consolas"/>
      <w:color w:val="008000"/>
      <w:sz w:val="20"/>
    </w:rPr>
  </w:style>
  <w:style w:type="character" w:customStyle="1" w:styleId="ExtensionTok">
    <w:name w:val="ExtensionTok"/>
    <w:basedOn w:val="VerbatimChar"/>
    <w:rPr>
      <w:rFonts w:ascii="Consolas" w:hAnsi="Consolas"/>
      <w:sz w:val="20"/>
    </w:rPr>
  </w:style>
  <w:style w:type="character" w:customStyle="1" w:styleId="PreprocessorTok">
    <w:name w:val="PreprocessorTok"/>
    <w:basedOn w:val="VerbatimChar"/>
    <w:rPr>
      <w:rFonts w:ascii="Consolas" w:hAnsi="Consolas"/>
      <w:color w:val="BC7A00"/>
      <w:sz w:val="20"/>
    </w:rPr>
  </w:style>
  <w:style w:type="character" w:customStyle="1" w:styleId="AttributeTok">
    <w:name w:val="AttributeTok"/>
    <w:basedOn w:val="VerbatimChar"/>
    <w:rPr>
      <w:rFonts w:ascii="Consolas" w:hAnsi="Consolas"/>
      <w:color w:val="7D9029"/>
      <w:sz w:val="20"/>
    </w:rPr>
  </w:style>
  <w:style w:type="character" w:customStyle="1" w:styleId="RegionMarkerTok">
    <w:name w:val="RegionMarkerTok"/>
    <w:basedOn w:val="VerbatimChar"/>
    <w:rPr>
      <w:rFonts w:ascii="Consolas" w:hAnsi="Consolas"/>
      <w:sz w:val="20"/>
    </w:rPr>
  </w:style>
  <w:style w:type="character" w:customStyle="1" w:styleId="InformationTok">
    <w:name w:val="InformationTok"/>
    <w:basedOn w:val="VerbatimChar"/>
    <w:rPr>
      <w:rFonts w:ascii="Consolas" w:hAnsi="Consolas"/>
      <w:b/>
      <w:i/>
      <w:color w:val="60A0B0"/>
      <w:sz w:val="20"/>
    </w:rPr>
  </w:style>
  <w:style w:type="character" w:customStyle="1" w:styleId="WarningTok">
    <w:name w:val="WarningTok"/>
    <w:basedOn w:val="VerbatimChar"/>
    <w:rPr>
      <w:rFonts w:ascii="Consolas" w:hAnsi="Consolas"/>
      <w:b/>
      <w:i/>
      <w:color w:val="60A0B0"/>
      <w:sz w:val="20"/>
    </w:rPr>
  </w:style>
  <w:style w:type="character" w:customStyle="1" w:styleId="AlertTok">
    <w:name w:val="AlertTok"/>
    <w:basedOn w:val="VerbatimChar"/>
    <w:rPr>
      <w:rFonts w:ascii="Consolas" w:hAnsi="Consolas"/>
      <w:b/>
      <w:color w:val="FF0000"/>
      <w:sz w:val="20"/>
    </w:rPr>
  </w:style>
  <w:style w:type="character" w:customStyle="1" w:styleId="ErrorTok">
    <w:name w:val="ErrorTok"/>
    <w:basedOn w:val="VerbatimChar"/>
    <w:rPr>
      <w:rFonts w:ascii="Consolas" w:hAnsi="Consolas"/>
      <w:b/>
      <w:color w:val="FF0000"/>
      <w:sz w:val="20"/>
    </w:rPr>
  </w:style>
  <w:style w:type="character" w:customStyle="1" w:styleId="NormalTok">
    <w:name w:val="NormalTok"/>
    <w:basedOn w:val="VerbatimChar"/>
    <w:rPr>
      <w:rFonts w:ascii="Consolas" w:hAnsi="Consolas"/>
      <w:sz w:val="20"/>
    </w:rPr>
  </w:style>
  <w:style w:type="character" w:customStyle="1" w:styleId="ListLabel1">
    <w:name w:val="ListLabel 1"/>
  </w:style>
  <w:style w:type="character" w:customStyle="1" w:styleId="ListLabel2">
    <w:name w:val="ListLabel 2"/>
  </w:style>
  <w:style w:type="character" w:customStyle="1" w:styleId="ListLabel3">
    <w:name w:val="ListLabel 3"/>
  </w:style>
  <w:style w:type="character" w:customStyle="1" w:styleId="ListLabel4">
    <w:name w:val="ListLabel 4"/>
  </w:style>
  <w:style w:type="character" w:customStyle="1" w:styleId="ListLabel5">
    <w:name w:val="ListLabel 5"/>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style>
  <w:style w:type="character" w:customStyle="1" w:styleId="ListLabel11">
    <w:name w:val="ListLabel 11"/>
  </w:style>
  <w:style w:type="character" w:customStyle="1" w:styleId="ListLabel12">
    <w:name w:val="ListLabel 12"/>
  </w:style>
  <w:style w:type="character" w:customStyle="1" w:styleId="ListLabel13">
    <w:name w:val="ListLabel 13"/>
  </w:style>
  <w:style w:type="character" w:customStyle="1" w:styleId="ListLabel14">
    <w:name w:val="ListLabel 14"/>
  </w:style>
  <w:style w:type="character" w:customStyle="1" w:styleId="ListLabel15">
    <w:name w:val="ListLabel 15"/>
  </w:style>
  <w:style w:type="character" w:customStyle="1" w:styleId="ListLabel16">
    <w:name w:val="ListLabel 16"/>
  </w:style>
  <w:style w:type="character" w:customStyle="1" w:styleId="ListLabel17">
    <w:name w:val="ListLabel 17"/>
  </w:style>
  <w:style w:type="character" w:customStyle="1" w:styleId="ListLabel18">
    <w:name w:val="ListLabel 18"/>
  </w:style>
  <w:style w:type="character" w:styleId="EndnoteReference">
    <w:name w:val="endnote reference"/>
    <w:rPr>
      <w:vertAlign w:val="superscript"/>
    </w:rPr>
  </w:style>
  <w:style w:type="character" w:customStyle="1" w:styleId="EndnoteCharacters">
    <w:name w:val="Endnote Characters"/>
  </w:style>
  <w:style w:type="paragraph" w:customStyle="1" w:styleId="Heading">
    <w:name w:val="Heading"/>
    <w:basedOn w:val="Normal"/>
    <w:next w:val="BodyText"/>
    <w:pPr>
      <w:keepNext/>
      <w:spacing w:before="240" w:after="120"/>
    </w:pPr>
    <w:rPr>
      <w:rFonts w:ascii="Liberation Sans" w:eastAsia="DejaVu Sans" w:hAnsi="Liberation Sans" w:cs="Droid Sans Devanagari"/>
      <w:sz w:val="28"/>
      <w:szCs w:val="28"/>
    </w:rPr>
  </w:style>
  <w:style w:type="paragraph" w:styleId="BodyText">
    <w:name w:val="Body Text"/>
    <w:basedOn w:val="Normal"/>
    <w:rsid w:val="008744A0"/>
    <w:pPr>
      <w:spacing w:before="180" w:after="180"/>
    </w:pPr>
  </w:style>
  <w:style w:type="paragraph" w:styleId="List">
    <w:name w:val="List"/>
    <w:basedOn w:val="BodyText"/>
    <w:rPr>
      <w:rFonts w:cs="Droid Sans Devanagari"/>
    </w:rPr>
  </w:style>
  <w:style w:type="paragraph" w:styleId="Caption">
    <w:name w:val="caption"/>
    <w:basedOn w:val="Normal"/>
    <w:qFormat/>
    <w:pPr>
      <w:spacing w:after="120"/>
    </w:pPr>
    <w:rPr>
      <w:i/>
    </w:rPr>
  </w:style>
  <w:style w:type="paragraph" w:customStyle="1" w:styleId="Index">
    <w:name w:val="Index"/>
    <w:basedOn w:val="Normal"/>
    <w:pPr>
      <w:suppressLineNumbers/>
    </w:pPr>
    <w:rPr>
      <w:rFonts w:cs="Droid Sans Devanagari"/>
    </w:rPr>
  </w:style>
  <w:style w:type="paragraph" w:customStyle="1" w:styleId="FirstParagraph">
    <w:name w:val="First Paragraph"/>
    <w:basedOn w:val="BodyText"/>
    <w:next w:val="BodyText"/>
  </w:style>
  <w:style w:type="paragraph" w:customStyle="1" w:styleId="Compact">
    <w:name w:val="Compact"/>
    <w:basedOn w:val="BodyText"/>
    <w:pPr>
      <w:spacing w:before="36" w:after="36"/>
    </w:pPr>
  </w:style>
  <w:style w:type="paragraph" w:styleId="Title">
    <w:name w:val="Title"/>
    <w:next w:val="BodyText"/>
    <w:qFormat/>
    <w:rsid w:val="00F83E0D"/>
    <w:pPr>
      <w:keepNext/>
      <w:keepLines/>
      <w:pBdr>
        <w:top w:val="single" w:sz="36" w:space="18" w:color="auto"/>
        <w:bottom w:val="single" w:sz="4" w:space="18" w:color="auto"/>
      </w:pBdr>
      <w:jc w:val="center"/>
    </w:pPr>
    <w:rPr>
      <w:rFonts w:eastAsia="font56" w:cs="font56"/>
      <w:b/>
      <w:bCs/>
      <w:sz w:val="36"/>
      <w:szCs w:val="36"/>
    </w:rPr>
  </w:style>
  <w:style w:type="paragraph" w:styleId="Subtitle">
    <w:name w:val="Subtitle"/>
    <w:basedOn w:val="Title"/>
    <w:next w:val="BodyText"/>
    <w:qFormat/>
    <w:pPr>
      <w:spacing w:before="240" w:after="240"/>
    </w:pPr>
    <w:rPr>
      <w:sz w:val="30"/>
      <w:szCs w:val="30"/>
    </w:rPr>
  </w:style>
  <w:style w:type="paragraph" w:customStyle="1" w:styleId="Author">
    <w:name w:val="Author"/>
    <w:next w:val="BodyText"/>
    <w:pPr>
      <w:keepNext/>
      <w:keepLines/>
      <w:suppressAutoHyphens/>
      <w:spacing w:after="200"/>
      <w:jc w:val="center"/>
    </w:pPr>
    <w:rPr>
      <w:rFonts w:ascii="Cambria" w:eastAsia="Cambria" w:hAnsi="Cambria" w:cs="font56"/>
      <w:sz w:val="24"/>
      <w:szCs w:val="24"/>
    </w:rPr>
  </w:style>
  <w:style w:type="paragraph" w:styleId="Date">
    <w:name w:val="Date"/>
    <w:next w:val="BodyText"/>
    <w:pPr>
      <w:keepNext/>
      <w:keepLines/>
      <w:suppressAutoHyphens/>
      <w:spacing w:after="200"/>
      <w:jc w:val="center"/>
    </w:pPr>
    <w:rPr>
      <w:rFonts w:ascii="Cambria" w:eastAsia="Cambria" w:hAnsi="Cambria" w:cs="font56"/>
      <w:sz w:val="24"/>
      <w:szCs w:val="24"/>
    </w:rPr>
  </w:style>
  <w:style w:type="paragraph" w:customStyle="1" w:styleId="Abstract">
    <w:name w:val="Abstract"/>
    <w:basedOn w:val="Normal"/>
    <w:next w:val="BodyText"/>
    <w:rsid w:val="008744A0"/>
    <w:pPr>
      <w:keepNext/>
      <w:keepLines/>
      <w:spacing w:before="300" w:after="300"/>
      <w:ind w:left="720" w:right="720"/>
    </w:pPr>
    <w:rPr>
      <w:szCs w:val="20"/>
    </w:rPr>
  </w:style>
  <w:style w:type="paragraph" w:styleId="Bibliography">
    <w:name w:val="Bibliography"/>
    <w:basedOn w:val="Normal"/>
  </w:style>
  <w:style w:type="paragraph" w:styleId="BlockText">
    <w:name w:val="Block Text"/>
    <w:basedOn w:val="BodyText"/>
    <w:next w:val="BodyText"/>
    <w:pPr>
      <w:spacing w:before="100" w:after="100"/>
      <w:ind w:left="480" w:right="480"/>
    </w:pPr>
  </w:style>
  <w:style w:type="paragraph" w:styleId="FootnoteText">
    <w:name w:val="footnote text"/>
    <w:basedOn w:val="Normal"/>
    <w:rsid w:val="002F1849"/>
    <w:rPr>
      <w:sz w:val="18"/>
    </w:rPr>
  </w:style>
  <w:style w:type="paragraph" w:customStyle="1" w:styleId="DefinitionTerm">
    <w:name w:val="Definition Term"/>
    <w:basedOn w:val="Normal"/>
    <w:next w:val="Definition"/>
    <w:pPr>
      <w:keepNext/>
      <w:keepLines/>
    </w:pPr>
    <w:rPr>
      <w:b/>
    </w:rPr>
  </w:style>
  <w:style w:type="paragraph" w:customStyle="1" w:styleId="Definition">
    <w:name w:val="Definition"/>
    <w:basedOn w:val="Normal"/>
  </w:style>
  <w:style w:type="paragraph" w:customStyle="1" w:styleId="TableCaption">
    <w:name w:val="Table Caption"/>
    <w:basedOn w:val="Caption"/>
    <w:rsid w:val="00EE3823"/>
    <w:pPr>
      <w:keepNext/>
      <w:jc w:val="center"/>
    </w:pPr>
    <w:rPr>
      <w:i w:val="0"/>
    </w:r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paragraph" w:styleId="IndexHeading">
    <w:name w:val="index heading"/>
    <w:basedOn w:val="Heading"/>
  </w:style>
  <w:style w:type="paragraph" w:styleId="TOAHeading">
    <w:name w:val="toa heading"/>
    <w:basedOn w:val="Heading1"/>
    <w:next w:val="BodyText"/>
    <w:pPr>
      <w:spacing w:before="240" w:line="259" w:lineRule="auto"/>
      <w:outlineLvl w:val="9"/>
    </w:pPr>
    <w:rPr>
      <w:rFonts w:ascii="Calibri" w:hAnsi="Calibri"/>
      <w:b w:val="0"/>
      <w:bCs w:val="0"/>
      <w:color w:val="365F91"/>
    </w:rPr>
  </w:style>
  <w:style w:type="paragraph" w:customStyle="1" w:styleId="SourceCode">
    <w:name w:val="Source Code"/>
    <w:basedOn w:val="Normal"/>
  </w:style>
  <w:style w:type="character" w:styleId="LineNumber">
    <w:name w:val="line number"/>
    <w:basedOn w:val="DefaultParagraphFont"/>
    <w:uiPriority w:val="99"/>
    <w:unhideWhenUsed/>
    <w:rsid w:val="00945DE1"/>
    <w:rPr>
      <w:sz w:val="16"/>
    </w:rPr>
  </w:style>
  <w:style w:type="paragraph" w:customStyle="1" w:styleId="Heading-Abstract">
    <w:name w:val="Heading-Abstract"/>
    <w:qFormat/>
    <w:rsid w:val="00C52F42"/>
    <w:pPr>
      <w:jc w:val="center"/>
    </w:pPr>
    <w:rPr>
      <w:rFonts w:eastAsia="Cambria" w:cs="font56"/>
      <w:b/>
      <w:bCs/>
      <w:i/>
      <w:sz w:val="24"/>
      <w:szCs w:val="24"/>
    </w:rPr>
  </w:style>
  <w:style w:type="character" w:styleId="UnresolvedMention">
    <w:name w:val="Unresolved Mention"/>
    <w:basedOn w:val="DefaultParagraphFont"/>
    <w:uiPriority w:val="99"/>
    <w:semiHidden/>
    <w:unhideWhenUsed/>
    <w:rsid w:val="00C52F42"/>
    <w:rPr>
      <w:color w:val="605E5C"/>
      <w:shd w:val="clear" w:color="auto" w:fill="E1DFDD"/>
    </w:rPr>
  </w:style>
  <w:style w:type="character" w:styleId="FollowedHyperlink">
    <w:name w:val="FollowedHyperlink"/>
    <w:basedOn w:val="DefaultParagraphFont"/>
    <w:uiPriority w:val="99"/>
    <w:semiHidden/>
    <w:unhideWhenUsed/>
    <w:rsid w:val="00EE3823"/>
    <w:rPr>
      <w:color w:val="96607D" w:themeColor="followedHyperlink"/>
      <w:u w:val="single"/>
    </w:rPr>
  </w:style>
  <w:style w:type="paragraph" w:styleId="Header">
    <w:name w:val="header"/>
    <w:basedOn w:val="Normal"/>
    <w:link w:val="HeaderChar"/>
    <w:uiPriority w:val="99"/>
    <w:unhideWhenUsed/>
    <w:rsid w:val="009B6ABA"/>
    <w:pPr>
      <w:tabs>
        <w:tab w:val="center" w:pos="4680"/>
        <w:tab w:val="right" w:pos="9360"/>
      </w:tabs>
    </w:pPr>
  </w:style>
  <w:style w:type="character" w:customStyle="1" w:styleId="HeaderChar">
    <w:name w:val="Header Char"/>
    <w:basedOn w:val="DefaultParagraphFont"/>
    <w:link w:val="Header"/>
    <w:uiPriority w:val="99"/>
    <w:rsid w:val="009B6ABA"/>
    <w:rPr>
      <w:rFonts w:eastAsia="Cambria" w:cs="font56"/>
      <w:szCs w:val="24"/>
    </w:rPr>
  </w:style>
  <w:style w:type="paragraph" w:styleId="Footer">
    <w:name w:val="footer"/>
    <w:basedOn w:val="Normal"/>
    <w:link w:val="FooterChar"/>
    <w:uiPriority w:val="99"/>
    <w:unhideWhenUsed/>
    <w:rsid w:val="009B6ABA"/>
    <w:pPr>
      <w:tabs>
        <w:tab w:val="center" w:pos="4680"/>
        <w:tab w:val="right" w:pos="9360"/>
      </w:tabs>
    </w:pPr>
  </w:style>
  <w:style w:type="character" w:customStyle="1" w:styleId="FooterChar">
    <w:name w:val="Footer Char"/>
    <w:basedOn w:val="DefaultParagraphFont"/>
    <w:link w:val="Footer"/>
    <w:uiPriority w:val="99"/>
    <w:rsid w:val="009B6ABA"/>
    <w:rPr>
      <w:rFonts w:eastAsia="Cambria" w:cs="font56"/>
      <w:szCs w:val="24"/>
    </w:rPr>
  </w:style>
  <w:style w:type="character" w:styleId="PageNumber">
    <w:name w:val="page number"/>
    <w:basedOn w:val="DefaultParagraphFont"/>
    <w:uiPriority w:val="99"/>
    <w:semiHidden/>
    <w:unhideWhenUsed/>
    <w:rsid w:val="009B6A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ctan.org/pkg/booktab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40</TotalTime>
  <Pages>5</Pages>
  <Words>1581</Words>
  <Characters>9017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Formatting Instructions For IASEAI’26</vt:lpstr>
    </vt:vector>
  </TitlesOfParts>
  <Company/>
  <LinksUpToDate>false</LinksUpToDate>
  <CharactersWithSpaces>10577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Formatting Instructions For IASEAI’26</dc:title>
  <dc:subject/>
  <dc:creator>Anne E. Author Department of Computer Science Cranberry-Lemon University Pittsburgh, PA 15213 hippo@cs.cranberry-lemon.edu </dc:creator>
  <cp:keywords/>
  <cp:lastModifiedBy>Mark Nitzberg</cp:lastModifiedBy>
  <cp:revision>6</cp:revision>
  <cp:lastPrinted>1900-01-01T08:00:00Z</cp:lastPrinted>
  <dcterms:created xsi:type="dcterms:W3CDTF">2025-09-27T01:21:00Z</dcterms:created>
  <dcterms:modified xsi:type="dcterms:W3CDTF">2025-09-27T02:48:00Z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abstract">
    <vt:lpwstr>The abstract paragraph should be indented  inch (3 picas) on both the left- and right-hand margins. Use 10 point type, with a vertical spacing (leading) of 11 points. The word Abstract must be centered, bold, and in point size 12. Two line spaces precede the abstract. The abstract must be limited to one paragraph.</vt:lpwstr>
  </property>
</Properties>
</file>